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7808F" w14:textId="77777777" w:rsidR="008609DF" w:rsidRPr="008609DF" w:rsidRDefault="008609DF">
      <w:pPr>
        <w:spacing w:before="54"/>
        <w:ind w:left="616" w:right="-38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>Mitchel Bishop</w:t>
      </w:r>
    </w:p>
    <w:p w14:paraId="28500D07" w14:textId="1B46C31A" w:rsidR="00C7643D" w:rsidRPr="008609DF" w:rsidRDefault="008609DF">
      <w:pPr>
        <w:spacing w:before="54"/>
        <w:ind w:left="616" w:right="-38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w w:val="107"/>
          <w:sz w:val="22"/>
          <w:szCs w:val="22"/>
        </w:rPr>
        <w:t>Informatics</w:t>
      </w:r>
      <w:r w:rsidRPr="008609DF">
        <w:rPr>
          <w:rFonts w:asciiTheme="minorHAnsi" w:hAnsiTheme="minorHAnsi" w:cstheme="minorHAnsi"/>
          <w:spacing w:val="12"/>
          <w:w w:val="10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7"/>
          <w:sz w:val="22"/>
          <w:szCs w:val="22"/>
        </w:rPr>
        <w:t>F</w:t>
      </w:r>
      <w:r w:rsidRPr="008609DF">
        <w:rPr>
          <w:rFonts w:asciiTheme="minorHAnsi" w:hAnsiTheme="minorHAnsi" w:cstheme="minorHAnsi"/>
          <w:sz w:val="22"/>
          <w:szCs w:val="22"/>
        </w:rPr>
        <w:t xml:space="preserve">orum </w:t>
      </w:r>
      <w:r w:rsidRPr="008609D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1"/>
          <w:sz w:val="22"/>
          <w:szCs w:val="22"/>
        </w:rPr>
        <w:t>5.10</w:t>
      </w:r>
    </w:p>
    <w:p w14:paraId="221099FD" w14:textId="77777777" w:rsidR="00C7643D" w:rsidRPr="008609DF" w:rsidRDefault="008609DF">
      <w:pPr>
        <w:spacing w:before="9"/>
        <w:ind w:left="616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>10</w:t>
      </w:r>
      <w:r w:rsidRPr="008609D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11"/>
          <w:sz w:val="22"/>
          <w:szCs w:val="22"/>
        </w:rPr>
        <w:t>Cri</w:t>
      </w:r>
      <w:r w:rsidRPr="008609DF">
        <w:rPr>
          <w:rFonts w:asciiTheme="minorHAnsi" w:hAnsiTheme="minorHAnsi" w:cstheme="minorHAnsi"/>
          <w:spacing w:val="-6"/>
          <w:w w:val="111"/>
          <w:sz w:val="22"/>
          <w:szCs w:val="22"/>
        </w:rPr>
        <w:t>c</w:t>
      </w:r>
      <w:r w:rsidRPr="008609DF">
        <w:rPr>
          <w:rFonts w:asciiTheme="minorHAnsi" w:hAnsiTheme="minorHAnsi" w:cstheme="minorHAnsi"/>
          <w:spacing w:val="-7"/>
          <w:w w:val="111"/>
          <w:sz w:val="22"/>
          <w:szCs w:val="22"/>
        </w:rPr>
        <w:t>h</w:t>
      </w:r>
      <w:r w:rsidRPr="008609DF">
        <w:rPr>
          <w:rFonts w:asciiTheme="minorHAnsi" w:hAnsiTheme="minorHAnsi" w:cstheme="minorHAnsi"/>
          <w:w w:val="111"/>
          <w:sz w:val="22"/>
          <w:szCs w:val="22"/>
        </w:rPr>
        <w:t>ton</w:t>
      </w:r>
      <w:r w:rsidRPr="008609DF">
        <w:rPr>
          <w:rFonts w:asciiTheme="minorHAnsi" w:hAnsiTheme="minorHAnsi" w:cstheme="minorHAnsi"/>
          <w:spacing w:val="-4"/>
          <w:w w:val="11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11"/>
          <w:sz w:val="22"/>
          <w:szCs w:val="22"/>
        </w:rPr>
        <w:t>Street</w:t>
      </w:r>
    </w:p>
    <w:p w14:paraId="71F04D95" w14:textId="77777777" w:rsidR="00C7643D" w:rsidRPr="008609DF" w:rsidRDefault="008609DF">
      <w:pPr>
        <w:spacing w:before="9"/>
        <w:ind w:left="616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w w:val="109"/>
          <w:sz w:val="22"/>
          <w:szCs w:val="22"/>
        </w:rPr>
        <w:t>Edi</w:t>
      </w:r>
      <w:r w:rsidRPr="008609DF">
        <w:rPr>
          <w:rFonts w:asciiTheme="minorHAnsi" w:hAnsiTheme="minorHAnsi" w:cstheme="minorHAnsi"/>
          <w:spacing w:val="-6"/>
          <w:w w:val="109"/>
          <w:sz w:val="22"/>
          <w:szCs w:val="22"/>
        </w:rPr>
        <w:t>n</w:t>
      </w:r>
      <w:r w:rsidRPr="008609DF">
        <w:rPr>
          <w:rFonts w:asciiTheme="minorHAnsi" w:hAnsiTheme="minorHAnsi" w:cstheme="minorHAnsi"/>
          <w:w w:val="109"/>
          <w:sz w:val="22"/>
          <w:szCs w:val="22"/>
        </w:rPr>
        <w:t>burgh</w:t>
      </w:r>
    </w:p>
    <w:p w14:paraId="2ADD42B1" w14:textId="77777777" w:rsidR="00C7643D" w:rsidRPr="008609DF" w:rsidRDefault="008609DF">
      <w:pPr>
        <w:spacing w:before="9"/>
        <w:ind w:left="616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>EH8</w:t>
      </w:r>
      <w:r w:rsidRPr="008609DF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3"/>
          <w:sz w:val="22"/>
          <w:szCs w:val="22"/>
        </w:rPr>
        <w:t>9AB</w:t>
      </w:r>
    </w:p>
    <w:p w14:paraId="055459FE" w14:textId="77777777" w:rsidR="00C7643D" w:rsidRPr="008609DF" w:rsidRDefault="008609DF">
      <w:pPr>
        <w:spacing w:before="9" w:line="220" w:lineRule="exact"/>
        <w:ind w:left="616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 xml:space="preserve">United </w:t>
      </w:r>
      <w:r w:rsidRPr="008609D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5"/>
          <w:sz w:val="22"/>
          <w:szCs w:val="22"/>
        </w:rPr>
        <w:t>Kingdom</w:t>
      </w:r>
    </w:p>
    <w:p w14:paraId="100D2903" w14:textId="77777777" w:rsidR="00C7643D" w:rsidRPr="008609DF" w:rsidRDefault="008609D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br w:type="column"/>
      </w:r>
    </w:p>
    <w:p w14:paraId="63EB135B" w14:textId="77777777" w:rsidR="00C7643D" w:rsidRPr="008609DF" w:rsidRDefault="00C764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527DE6" w14:textId="77777777" w:rsidR="00C7643D" w:rsidRPr="008609DF" w:rsidRDefault="00C764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B4B35A" w14:textId="77777777" w:rsidR="00C7643D" w:rsidRPr="008609DF" w:rsidRDefault="00C7643D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16515286" w14:textId="77777777" w:rsidR="00C7643D" w:rsidRPr="008609DF" w:rsidRDefault="008609DF">
      <w:pPr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 xml:space="preserve">Phone:    </w:t>
      </w:r>
      <w:r w:rsidRPr="008609DF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+44 </w:t>
      </w:r>
      <w:r w:rsidRPr="008609D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131</w:t>
      </w:r>
      <w:r w:rsidRPr="008609D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651</w:t>
      </w:r>
      <w:r w:rsidRPr="008609D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30</w:t>
      </w:r>
      <w:r w:rsidRPr="008609D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77</w:t>
      </w:r>
    </w:p>
    <w:p w14:paraId="48D79574" w14:textId="77777777" w:rsidR="00C7643D" w:rsidRPr="008609DF" w:rsidRDefault="008609DF">
      <w:pPr>
        <w:spacing w:before="9"/>
        <w:rPr>
          <w:rFonts w:asciiTheme="minorHAnsi" w:eastAsia="Courier New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pacing w:val="-17"/>
          <w:sz w:val="22"/>
          <w:szCs w:val="22"/>
        </w:rPr>
        <w:t>W</w:t>
      </w:r>
      <w:r w:rsidRPr="008609DF">
        <w:rPr>
          <w:rFonts w:asciiTheme="minorHAnsi" w:hAnsiTheme="minorHAnsi" w:cstheme="minorHAnsi"/>
          <w:sz w:val="22"/>
          <w:szCs w:val="22"/>
        </w:rPr>
        <w:t xml:space="preserve">eb:       </w:t>
      </w:r>
      <w:r w:rsidRPr="008609D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hyperlink r:id="rId5">
        <w:r w:rsidRPr="008609DF">
          <w:rPr>
            <w:rFonts w:asciiTheme="minorHAnsi" w:eastAsia="Courier New" w:hAnsiTheme="minorHAnsi" w:cstheme="minorHAnsi"/>
            <w:sz w:val="22"/>
            <w:szCs w:val="22"/>
          </w:rPr>
          <w:t>http://ics.p.lodz.pl/~stolarek</w:t>
        </w:r>
      </w:hyperlink>
    </w:p>
    <w:p w14:paraId="118D5484" w14:textId="6CA4B2B2" w:rsidR="00C7643D" w:rsidRPr="008609DF" w:rsidRDefault="008609DF">
      <w:pPr>
        <w:spacing w:line="220" w:lineRule="exact"/>
        <w:rPr>
          <w:rFonts w:asciiTheme="minorHAnsi" w:eastAsia="Courier New" w:hAnsiTheme="minorHAnsi" w:cstheme="minorHAnsi"/>
          <w:sz w:val="22"/>
          <w:szCs w:val="22"/>
        </w:rPr>
        <w:sectPr w:rsidR="00C7643D" w:rsidRPr="008609DF">
          <w:pgSz w:w="12240" w:h="15840"/>
          <w:pgMar w:top="1280" w:right="1460" w:bottom="280" w:left="1100" w:header="720" w:footer="720" w:gutter="0"/>
          <w:cols w:num="2" w:space="720" w:equalWidth="0">
            <w:col w:w="2670" w:space="2470"/>
            <w:col w:w="4540"/>
          </w:cols>
        </w:sectPr>
      </w:pPr>
      <w:r w:rsidRPr="008609DF">
        <w:rPr>
          <w:rFonts w:asciiTheme="minorHAnsi" w:hAnsiTheme="minorHAnsi" w:cstheme="minorHAnsi"/>
          <w:position w:val="1"/>
          <w:sz w:val="22"/>
          <w:szCs w:val="22"/>
        </w:rPr>
        <w:t xml:space="preserve">Email:     </w:t>
      </w:r>
      <w:r w:rsidRPr="008609DF">
        <w:rPr>
          <w:rFonts w:asciiTheme="minorHAnsi" w:hAnsiTheme="minorHAnsi" w:cstheme="minorHAnsi"/>
          <w:spacing w:val="4"/>
          <w:position w:val="1"/>
          <w:sz w:val="22"/>
          <w:szCs w:val="22"/>
        </w:rPr>
        <w:t xml:space="preserve"> </w:t>
      </w:r>
      <w:hyperlink r:id="rId6" w:history="1">
        <w:r w:rsidRPr="008609DF">
          <w:rPr>
            <w:rStyle w:val="Hyperlink"/>
            <w:rFonts w:asciiTheme="minorHAnsi" w:eastAsia="Courier New" w:hAnsiTheme="minorHAnsi" w:cstheme="minorHAnsi"/>
            <w:color w:val="auto"/>
            <w:position w:val="1"/>
            <w:sz w:val="22"/>
            <w:szCs w:val="22"/>
          </w:rPr>
          <w:t>mitchel@gmail.com</w:t>
        </w:r>
      </w:hyperlink>
    </w:p>
    <w:p w14:paraId="0D0723EC" w14:textId="77777777" w:rsidR="00C7643D" w:rsidRPr="008609DF" w:rsidRDefault="00C764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F9D4F2" w14:textId="77777777" w:rsidR="00C7643D" w:rsidRPr="008609DF" w:rsidRDefault="008609DF">
      <w:pPr>
        <w:ind w:left="317"/>
        <w:rPr>
          <w:rFonts w:asciiTheme="minorHAnsi" w:eastAsia="Book Antiqua" w:hAnsiTheme="minorHAnsi" w:cstheme="minorHAnsi"/>
          <w:sz w:val="22"/>
          <w:szCs w:val="22"/>
        </w:rPr>
      </w:pPr>
      <w:r w:rsidRPr="008609DF">
        <w:rPr>
          <w:rFonts w:asciiTheme="minorHAnsi" w:eastAsia="Book Antiqua" w:hAnsiTheme="minorHAnsi" w:cstheme="minorHAnsi"/>
          <w:b/>
          <w:w w:val="110"/>
          <w:sz w:val="22"/>
          <w:szCs w:val="22"/>
        </w:rPr>
        <w:t>Education</w:t>
      </w:r>
    </w:p>
    <w:p w14:paraId="3C6B3B4E" w14:textId="77777777" w:rsidR="00C7643D" w:rsidRPr="008609DF" w:rsidRDefault="00C7643D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78CEEEAF" w14:textId="77777777" w:rsidR="00C7643D" w:rsidRPr="008609DF" w:rsidRDefault="008609DF">
      <w:pPr>
        <w:tabs>
          <w:tab w:val="left" w:pos="2000"/>
        </w:tabs>
        <w:spacing w:line="240" w:lineRule="exact"/>
        <w:ind w:left="2003" w:right="1306" w:hanging="1566"/>
        <w:rPr>
          <w:rFonts w:asciiTheme="minorHAnsi" w:eastAsia="Book Antiqua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pict w14:anchorId="6E5442D4">
          <v:group id="_x0000_s1054" style="position:absolute;left:0;text-align:left;margin-left:148.65pt;margin-top:1pt;width:.5pt;height:53.3pt;z-index:-251661312;mso-position-horizontal-relative:page" coordorigin="2973,20" coordsize="10,1066">
            <v:shape id="_x0000_s1056" style="position:absolute;left:2978;top:25;width:0;height:578" coordorigin="2978,25" coordsize="0,578" path="m2978,602r,-577e" filled="f" strokecolor="#b2b2b2" strokeweight=".17569mm">
              <v:path arrowok="t"/>
            </v:shape>
            <v:shape id="_x0000_s1055" style="position:absolute;left:2978;top:602;width:0;height:478" coordorigin="2978,602" coordsize="0,478" path="m2978,1081r,-479e" filled="f" strokecolor="#b2b2b2" strokeweight=".17569mm">
              <v:path arrowok="t"/>
            </v:shape>
            <w10:wrap anchorx="page"/>
          </v:group>
        </w:pict>
      </w:r>
      <w:r w:rsidRPr="008609DF">
        <w:rPr>
          <w:rFonts w:asciiTheme="minorHAnsi" w:hAnsiTheme="minorHAnsi" w:cstheme="minorHAnsi"/>
          <w:sz w:val="22"/>
          <w:szCs w:val="22"/>
        </w:rPr>
        <w:t>2012</w:t>
      </w:r>
      <w:r w:rsidRPr="008609DF">
        <w:rPr>
          <w:rFonts w:asciiTheme="minorHAnsi" w:hAnsiTheme="minorHAnsi" w:cstheme="minorHAnsi"/>
          <w:sz w:val="22"/>
          <w:szCs w:val="22"/>
        </w:rPr>
        <w:tab/>
      </w:r>
      <w:r w:rsidRPr="008609DF">
        <w:rPr>
          <w:rFonts w:asciiTheme="minorHAnsi" w:eastAsia="Book Antiqua" w:hAnsiTheme="minorHAnsi" w:cstheme="minorHAnsi"/>
          <w:b/>
          <w:sz w:val="22"/>
          <w:szCs w:val="22"/>
        </w:rPr>
        <w:t xml:space="preserve">PhD </w:t>
      </w:r>
      <w:r w:rsidRPr="008609DF">
        <w:rPr>
          <w:rFonts w:asciiTheme="minorHAnsi" w:eastAsia="Book Antiqua" w:hAnsiTheme="minorHAnsi" w:cstheme="minorHAnsi"/>
          <w:b/>
          <w:spacing w:val="1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in</w:t>
      </w:r>
      <w:r w:rsidRPr="008609D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9"/>
          <w:sz w:val="22"/>
          <w:szCs w:val="22"/>
        </w:rPr>
        <w:t>Computer</w:t>
      </w:r>
      <w:r w:rsidRPr="008609DF">
        <w:rPr>
          <w:rFonts w:asciiTheme="minorHAnsi" w:hAnsiTheme="minorHAnsi" w:cstheme="minorHAnsi"/>
          <w:spacing w:val="11"/>
          <w:w w:val="10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Science,</w:t>
      </w:r>
      <w:r w:rsidRPr="008609D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L</w:t>
      </w:r>
      <w:r w:rsidRPr="008609D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609DF">
        <w:rPr>
          <w:rFonts w:asciiTheme="minorHAnsi" w:hAnsiTheme="minorHAnsi" w:cstheme="minorHAnsi"/>
          <w:sz w:val="22"/>
          <w:szCs w:val="22"/>
        </w:rPr>
        <w:t>dz</w:t>
      </w:r>
      <w:r w:rsidRPr="008609D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Uni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8609DF">
        <w:rPr>
          <w:rFonts w:asciiTheme="minorHAnsi" w:hAnsiTheme="minorHAnsi" w:cstheme="minorHAnsi"/>
          <w:sz w:val="22"/>
          <w:szCs w:val="22"/>
        </w:rPr>
        <w:t>ersi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8609DF">
        <w:rPr>
          <w:rFonts w:asciiTheme="minorHAnsi" w:hAnsiTheme="minorHAnsi" w:cstheme="minorHAnsi"/>
          <w:sz w:val="22"/>
          <w:szCs w:val="22"/>
        </w:rPr>
        <w:t xml:space="preserve">y </w:t>
      </w:r>
      <w:r w:rsidRPr="008609D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of</w:t>
      </w:r>
      <w:r w:rsidRPr="008609D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8609DF">
        <w:rPr>
          <w:rFonts w:asciiTheme="minorHAnsi" w:hAnsiTheme="minorHAnsi" w:cstheme="minorHAnsi"/>
          <w:sz w:val="22"/>
          <w:szCs w:val="22"/>
        </w:rPr>
        <w:t>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 xml:space="preserve">hnology </w:t>
      </w:r>
      <w:r w:rsidRPr="008609D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19"/>
          <w:sz w:val="22"/>
          <w:szCs w:val="22"/>
        </w:rPr>
        <w:t>(</w:t>
      </w:r>
      <w:r w:rsidRPr="008609DF">
        <w:rPr>
          <w:rFonts w:asciiTheme="minorHAnsi" w:hAnsiTheme="minorHAnsi" w:cstheme="minorHAnsi"/>
          <w:spacing w:val="-5"/>
          <w:w w:val="119"/>
          <w:sz w:val="22"/>
          <w:szCs w:val="22"/>
        </w:rPr>
        <w:t>P</w:t>
      </w:r>
      <w:r w:rsidRPr="008609DF">
        <w:rPr>
          <w:rFonts w:asciiTheme="minorHAnsi" w:hAnsiTheme="minorHAnsi" w:cstheme="minorHAnsi"/>
          <w:w w:val="106"/>
          <w:sz w:val="22"/>
          <w:szCs w:val="22"/>
        </w:rPr>
        <w:t>olan</w:t>
      </w:r>
      <w:r w:rsidRPr="008609DF">
        <w:rPr>
          <w:rFonts w:asciiTheme="minorHAnsi" w:hAnsiTheme="minorHAnsi" w:cstheme="minorHAnsi"/>
          <w:w w:val="113"/>
          <w:sz w:val="22"/>
          <w:szCs w:val="22"/>
        </w:rPr>
        <w:t xml:space="preserve">d) </w:t>
      </w:r>
      <w:r w:rsidRPr="008609DF">
        <w:rPr>
          <w:rFonts w:asciiTheme="minorHAnsi" w:hAnsiTheme="minorHAnsi" w:cstheme="minorHAnsi"/>
          <w:sz w:val="22"/>
          <w:szCs w:val="22"/>
        </w:rPr>
        <w:t>Thesis:</w:t>
      </w:r>
      <w:r w:rsidRPr="008609D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Orth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o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gonal</w:t>
      </w:r>
      <w:r w:rsidRPr="008609DF">
        <w:rPr>
          <w:rFonts w:asciiTheme="minorHAnsi" w:eastAsia="Book Antiqua" w:hAnsiTheme="minorHAnsi" w:cstheme="minorHAnsi"/>
          <w:i/>
          <w:spacing w:val="49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wavelet</w:t>
      </w:r>
      <w:r w:rsidRPr="008609DF">
        <w:rPr>
          <w:rFonts w:asciiTheme="minorHAnsi" w:eastAsia="Book Antiqua" w:hAnsiTheme="minorHAnsi" w:cstheme="minorHAnsi"/>
          <w:i/>
          <w:spacing w:val="33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synthesis</w:t>
      </w:r>
      <w:r w:rsidRPr="008609DF">
        <w:rPr>
          <w:rFonts w:asciiTheme="minorHAnsi" w:eastAsia="Book Antiqua" w:hAnsiTheme="minorHAnsi" w:cstheme="minorHAnsi"/>
          <w:i/>
          <w:spacing w:val="43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b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as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e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d  on</w:t>
      </w:r>
      <w:r w:rsidRPr="008609DF">
        <w:rPr>
          <w:rFonts w:asciiTheme="minorHAnsi" w:eastAsia="Book Antiqua" w:hAnsiTheme="minorHAnsi" w:cstheme="minorHAnsi"/>
          <w:i/>
          <w:spacing w:val="35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signal</w:t>
      </w:r>
      <w:r w:rsidRPr="008609DF">
        <w:rPr>
          <w:rFonts w:asciiTheme="minorHAnsi" w:eastAsia="Book Antiqua" w:hAnsiTheme="minorHAnsi" w:cstheme="minorHAnsi"/>
          <w:i/>
          <w:spacing w:val="30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p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roc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essing </w:t>
      </w:r>
      <w:r w:rsidRPr="008609DF">
        <w:rPr>
          <w:rFonts w:asciiTheme="minorHAnsi" w:eastAsia="Book Antiqua" w:hAnsiTheme="minorHAnsi" w:cstheme="minorHAnsi"/>
          <w:i/>
          <w:spacing w:val="15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5"/>
          <w:sz w:val="22"/>
          <w:szCs w:val="22"/>
        </w:rPr>
        <w:t>out</w:t>
      </w:r>
      <w:r w:rsidRPr="008609DF">
        <w:rPr>
          <w:rFonts w:asciiTheme="minorHAnsi" w:eastAsia="Book Antiqua" w:hAnsiTheme="minorHAnsi" w:cstheme="minorHAnsi"/>
          <w:i/>
          <w:spacing w:val="-10"/>
          <w:w w:val="105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w w:val="112"/>
          <w:sz w:val="22"/>
          <w:szCs w:val="22"/>
        </w:rPr>
        <w:t>ome.</w:t>
      </w:r>
    </w:p>
    <w:p w14:paraId="35A79720" w14:textId="77777777" w:rsidR="00C7643D" w:rsidRPr="008609DF" w:rsidRDefault="008609DF">
      <w:pPr>
        <w:tabs>
          <w:tab w:val="left" w:pos="2000"/>
        </w:tabs>
        <w:spacing w:before="98" w:line="240" w:lineRule="exact"/>
        <w:ind w:left="2003" w:right="1693" w:hanging="1566"/>
        <w:rPr>
          <w:rFonts w:asciiTheme="minorHAnsi" w:eastAsia="Book Antiqua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>2008</w:t>
      </w:r>
      <w:r w:rsidRPr="008609DF">
        <w:rPr>
          <w:rFonts w:asciiTheme="minorHAnsi" w:hAnsiTheme="minorHAnsi" w:cstheme="minorHAnsi"/>
          <w:sz w:val="22"/>
          <w:szCs w:val="22"/>
        </w:rPr>
        <w:tab/>
      </w:r>
      <w:r w:rsidRPr="008609DF">
        <w:rPr>
          <w:rFonts w:asciiTheme="minorHAnsi" w:eastAsia="Book Antiqua" w:hAnsiTheme="minorHAnsi" w:cstheme="minorHAnsi"/>
          <w:b/>
          <w:sz w:val="22"/>
          <w:szCs w:val="22"/>
        </w:rPr>
        <w:t xml:space="preserve">MSc </w:t>
      </w:r>
      <w:r w:rsidRPr="008609DF">
        <w:rPr>
          <w:rFonts w:asciiTheme="minorHAnsi" w:eastAsia="Book Antiqua" w:hAnsiTheme="minorHAnsi" w:cstheme="minorHAnsi"/>
          <w:b/>
          <w:spacing w:val="1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in</w:t>
      </w:r>
      <w:r w:rsidRPr="008609D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9"/>
          <w:sz w:val="22"/>
          <w:szCs w:val="22"/>
        </w:rPr>
        <w:t>Computer</w:t>
      </w:r>
      <w:r w:rsidRPr="008609DF">
        <w:rPr>
          <w:rFonts w:asciiTheme="minorHAnsi" w:hAnsiTheme="minorHAnsi" w:cstheme="minorHAnsi"/>
          <w:spacing w:val="11"/>
          <w:w w:val="10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Science,</w:t>
      </w:r>
      <w:r w:rsidRPr="008609D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L</w:t>
      </w:r>
      <w:r w:rsidRPr="008609D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609DF">
        <w:rPr>
          <w:rFonts w:asciiTheme="minorHAnsi" w:hAnsiTheme="minorHAnsi" w:cstheme="minorHAnsi"/>
          <w:sz w:val="22"/>
          <w:szCs w:val="22"/>
        </w:rPr>
        <w:t>dz</w:t>
      </w:r>
      <w:r w:rsidRPr="008609D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Uni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8609DF">
        <w:rPr>
          <w:rFonts w:asciiTheme="minorHAnsi" w:hAnsiTheme="minorHAnsi" w:cstheme="minorHAnsi"/>
          <w:sz w:val="22"/>
          <w:szCs w:val="22"/>
        </w:rPr>
        <w:t>ersi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8609DF">
        <w:rPr>
          <w:rFonts w:asciiTheme="minorHAnsi" w:hAnsiTheme="minorHAnsi" w:cstheme="minorHAnsi"/>
          <w:sz w:val="22"/>
          <w:szCs w:val="22"/>
        </w:rPr>
        <w:t xml:space="preserve">y </w:t>
      </w:r>
      <w:r w:rsidRPr="008609D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of</w:t>
      </w:r>
      <w:r w:rsidRPr="008609D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8609DF">
        <w:rPr>
          <w:rFonts w:asciiTheme="minorHAnsi" w:hAnsiTheme="minorHAnsi" w:cstheme="minorHAnsi"/>
          <w:sz w:val="22"/>
          <w:szCs w:val="22"/>
        </w:rPr>
        <w:t>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 xml:space="preserve">hnology </w:t>
      </w:r>
      <w:r w:rsidRPr="008609D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19"/>
          <w:sz w:val="22"/>
          <w:szCs w:val="22"/>
        </w:rPr>
        <w:t>(</w:t>
      </w:r>
      <w:r w:rsidRPr="008609DF">
        <w:rPr>
          <w:rFonts w:asciiTheme="minorHAnsi" w:hAnsiTheme="minorHAnsi" w:cstheme="minorHAnsi"/>
          <w:spacing w:val="-5"/>
          <w:w w:val="119"/>
          <w:sz w:val="22"/>
          <w:szCs w:val="22"/>
        </w:rPr>
        <w:t>P</w:t>
      </w:r>
      <w:r w:rsidRPr="008609DF">
        <w:rPr>
          <w:rFonts w:asciiTheme="minorHAnsi" w:hAnsiTheme="minorHAnsi" w:cstheme="minorHAnsi"/>
          <w:w w:val="106"/>
          <w:sz w:val="22"/>
          <w:szCs w:val="22"/>
        </w:rPr>
        <w:t>olan</w:t>
      </w:r>
      <w:r w:rsidRPr="008609DF">
        <w:rPr>
          <w:rFonts w:asciiTheme="minorHAnsi" w:hAnsiTheme="minorHAnsi" w:cstheme="minorHAnsi"/>
          <w:w w:val="113"/>
          <w:sz w:val="22"/>
          <w:szCs w:val="22"/>
        </w:rPr>
        <w:t xml:space="preserve">d) </w:t>
      </w:r>
      <w:r w:rsidRPr="008609DF">
        <w:rPr>
          <w:rFonts w:asciiTheme="minorHAnsi" w:hAnsiTheme="minorHAnsi" w:cstheme="minorHAnsi"/>
          <w:sz w:val="22"/>
          <w:szCs w:val="22"/>
        </w:rPr>
        <w:t>Thesis:</w:t>
      </w:r>
      <w:r w:rsidRPr="008609DF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User</w:t>
      </w:r>
      <w:r w:rsidRPr="008609DF">
        <w:rPr>
          <w:rFonts w:asciiTheme="minorHAnsi" w:eastAsia="Book Antiqua" w:hAnsiTheme="minorHAnsi" w:cstheme="minorHAnsi"/>
          <w:i/>
          <w:spacing w:val="37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5"/>
          <w:sz w:val="22"/>
          <w:szCs w:val="22"/>
        </w:rPr>
        <w:t>identifi</w:t>
      </w:r>
      <w:r w:rsidRPr="008609DF">
        <w:rPr>
          <w:rFonts w:asciiTheme="minorHAnsi" w:eastAsia="Book Antiqua" w:hAnsiTheme="minorHAnsi" w:cstheme="minorHAnsi"/>
          <w:i/>
          <w:spacing w:val="-10"/>
          <w:w w:val="105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w w:val="105"/>
          <w:sz w:val="22"/>
          <w:szCs w:val="22"/>
        </w:rPr>
        <w:t>ation</w:t>
      </w:r>
      <w:r w:rsidRPr="008609DF">
        <w:rPr>
          <w:rFonts w:asciiTheme="minorHAnsi" w:eastAsia="Book Antiqua" w:hAnsiTheme="minorHAnsi" w:cstheme="minorHAnsi"/>
          <w:i/>
          <w:spacing w:val="27"/>
          <w:w w:val="105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b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as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e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d  on</w:t>
      </w:r>
      <w:r w:rsidRPr="008609DF">
        <w:rPr>
          <w:rFonts w:asciiTheme="minorHAnsi" w:eastAsia="Book Antiqua" w:hAnsiTheme="minorHAnsi" w:cstheme="minorHAnsi"/>
          <w:i/>
          <w:spacing w:val="35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fingerprint</w:t>
      </w:r>
      <w:r w:rsidRPr="008609DF">
        <w:rPr>
          <w:rFonts w:asciiTheme="minorHAnsi" w:eastAsia="Book Antiqua" w:hAnsiTheme="minorHAnsi" w:cstheme="minorHAnsi"/>
          <w:i/>
          <w:spacing w:val="48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5"/>
          <w:sz w:val="22"/>
          <w:szCs w:val="22"/>
        </w:rPr>
        <w:t>analysi</w:t>
      </w:r>
      <w:r w:rsidRPr="008609DF">
        <w:rPr>
          <w:rFonts w:asciiTheme="minorHAnsi" w:eastAsia="Book Antiqua" w:hAnsiTheme="minorHAnsi" w:cstheme="minorHAnsi"/>
          <w:i/>
          <w:w w:val="111"/>
          <w:sz w:val="22"/>
          <w:szCs w:val="22"/>
        </w:rPr>
        <w:t>s.</w:t>
      </w:r>
    </w:p>
    <w:p w14:paraId="795D81A9" w14:textId="77777777" w:rsidR="00C7643D" w:rsidRPr="008609DF" w:rsidRDefault="00C7643D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134424D6" w14:textId="77777777" w:rsidR="00C7643D" w:rsidRPr="008609DF" w:rsidRDefault="008609DF">
      <w:pPr>
        <w:ind w:left="317"/>
        <w:rPr>
          <w:rFonts w:asciiTheme="minorHAnsi" w:eastAsia="Book Antiqua" w:hAnsiTheme="minorHAnsi" w:cstheme="minorHAnsi"/>
          <w:sz w:val="22"/>
          <w:szCs w:val="22"/>
        </w:rPr>
      </w:pPr>
      <w:r w:rsidRPr="008609DF">
        <w:rPr>
          <w:rFonts w:asciiTheme="minorHAnsi" w:eastAsia="Book Antiqua" w:hAnsiTheme="minorHAnsi" w:cstheme="minorHAnsi"/>
          <w:b/>
          <w:w w:val="112"/>
          <w:sz w:val="22"/>
          <w:szCs w:val="22"/>
        </w:rPr>
        <w:t>Academic</w:t>
      </w:r>
      <w:r w:rsidRPr="008609DF">
        <w:rPr>
          <w:rFonts w:asciiTheme="minorHAnsi" w:eastAsia="Book Antiqua" w:hAnsiTheme="minorHAnsi" w:cstheme="minorHAnsi"/>
          <w:b/>
          <w:spacing w:val="-13"/>
          <w:w w:val="112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b/>
          <w:w w:val="112"/>
          <w:sz w:val="22"/>
          <w:szCs w:val="22"/>
        </w:rPr>
        <w:t>career</w:t>
      </w:r>
    </w:p>
    <w:p w14:paraId="3845E3B5" w14:textId="77777777" w:rsidR="00C7643D" w:rsidRPr="008609DF" w:rsidRDefault="00C7643D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6C3D78E8" w14:textId="77777777" w:rsidR="00C7643D" w:rsidRPr="008609DF" w:rsidRDefault="008609DF">
      <w:pPr>
        <w:spacing w:line="240" w:lineRule="exact"/>
        <w:ind w:left="2003" w:right="118" w:hanging="1566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pict w14:anchorId="3194B76D">
          <v:group id="_x0000_s1050" style="position:absolute;left:0;text-align:left;margin-left:148.65pt;margin-top:1pt;width:.5pt;height:153.9pt;z-index:-251660288;mso-position-horizontal-relative:page" coordorigin="2973,20" coordsize="10,3078">
            <v:shape id="_x0000_s1053" style="position:absolute;left:2978;top:25;width:0;height:1056" coordorigin="2978,25" coordsize="0,1056" path="m2978,1081r,-1056e" filled="f" strokecolor="#b2b2b2" strokeweight=".17569mm">
              <v:path arrowok="t"/>
            </v:shape>
            <v:shape id="_x0000_s1052" style="position:absolute;left:2978;top:1081;width:0;height:1056" coordorigin="2978,1081" coordsize="0,1056" path="m2978,2137r,-1056e" filled="f" strokecolor="#b2b2b2" strokeweight=".17569mm">
              <v:path arrowok="t"/>
            </v:shape>
            <v:shape id="_x0000_s1051" style="position:absolute;left:2978;top:2137;width:0;height:956" coordorigin="2978,2137" coordsize="0,956" path="m2978,3093r,-956e" filled="f" strokecolor="#b2b2b2" strokeweight=".17569mm">
              <v:path arrowok="t"/>
            </v:shape>
            <w10:wrap anchorx="page"/>
          </v:group>
        </w:pict>
      </w:r>
      <w:r w:rsidRPr="008609DF">
        <w:rPr>
          <w:rFonts w:asciiTheme="minorHAnsi" w:hAnsiTheme="minorHAnsi" w:cstheme="minorHAnsi"/>
          <w:sz w:val="22"/>
          <w:szCs w:val="22"/>
        </w:rPr>
        <w:t>2016–to</w:t>
      </w:r>
      <w:r w:rsidRPr="008609D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date        </w:t>
      </w:r>
      <w:r w:rsidRPr="008609D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b/>
          <w:w w:val="108"/>
          <w:sz w:val="22"/>
          <w:szCs w:val="22"/>
        </w:rPr>
        <w:t>Resear</w:t>
      </w:r>
      <w:r w:rsidRPr="008609DF">
        <w:rPr>
          <w:rFonts w:asciiTheme="minorHAnsi" w:eastAsia="Book Antiqua" w:hAnsiTheme="minorHAnsi" w:cstheme="minorHAnsi"/>
          <w:b/>
          <w:spacing w:val="-8"/>
          <w:w w:val="108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b/>
          <w:w w:val="108"/>
          <w:sz w:val="22"/>
          <w:szCs w:val="22"/>
        </w:rPr>
        <w:t>h</w:t>
      </w:r>
      <w:r w:rsidRPr="008609DF">
        <w:rPr>
          <w:rFonts w:asciiTheme="minorHAnsi" w:eastAsia="Book Antiqua" w:hAnsiTheme="minorHAnsi" w:cstheme="minorHAnsi"/>
          <w:b/>
          <w:spacing w:val="39"/>
          <w:w w:val="108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b/>
          <w:w w:val="108"/>
          <w:sz w:val="22"/>
          <w:szCs w:val="22"/>
        </w:rPr>
        <w:t>Ass</w:t>
      </w:r>
      <w:r w:rsidRPr="008609DF">
        <w:rPr>
          <w:rFonts w:asciiTheme="minorHAnsi" w:eastAsia="Book Antiqua" w:hAnsiTheme="minorHAnsi" w:cstheme="minorHAnsi"/>
          <w:b/>
          <w:spacing w:val="6"/>
          <w:w w:val="108"/>
          <w:sz w:val="22"/>
          <w:szCs w:val="22"/>
        </w:rPr>
        <w:t>o</w:t>
      </w:r>
      <w:r w:rsidRPr="008609DF">
        <w:rPr>
          <w:rFonts w:asciiTheme="minorHAnsi" w:eastAsia="Book Antiqua" w:hAnsiTheme="minorHAnsi" w:cstheme="minorHAnsi"/>
          <w:b/>
          <w:w w:val="108"/>
          <w:sz w:val="22"/>
          <w:szCs w:val="22"/>
        </w:rPr>
        <w:t>ciate</w:t>
      </w:r>
      <w:r w:rsidRPr="008609DF">
        <w:rPr>
          <w:rFonts w:asciiTheme="minorHAnsi" w:eastAsia="Book Antiqua" w:hAnsiTheme="minorHAnsi" w:cstheme="minorHAnsi"/>
          <w:b/>
          <w:spacing w:val="11"/>
          <w:w w:val="10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at</w:t>
      </w:r>
      <w:r w:rsidRPr="008609D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8"/>
          <w:sz w:val="22"/>
          <w:szCs w:val="22"/>
        </w:rPr>
        <w:t>La</w:t>
      </w:r>
      <w:r w:rsidRPr="008609DF">
        <w:rPr>
          <w:rFonts w:asciiTheme="minorHAnsi" w:hAnsiTheme="minorHAnsi" w:cstheme="minorHAnsi"/>
          <w:spacing w:val="5"/>
          <w:w w:val="108"/>
          <w:sz w:val="22"/>
          <w:szCs w:val="22"/>
        </w:rPr>
        <w:t>b</w:t>
      </w:r>
      <w:r w:rsidRPr="008609DF">
        <w:rPr>
          <w:rFonts w:asciiTheme="minorHAnsi" w:hAnsiTheme="minorHAnsi" w:cstheme="minorHAnsi"/>
          <w:w w:val="108"/>
          <w:sz w:val="22"/>
          <w:szCs w:val="22"/>
        </w:rPr>
        <w:t>oratory</w:t>
      </w:r>
      <w:r w:rsidRPr="008609DF">
        <w:rPr>
          <w:rFonts w:asciiTheme="minorHAnsi" w:hAnsiTheme="minorHAnsi" w:cstheme="minorHAnsi"/>
          <w:spacing w:val="20"/>
          <w:w w:val="10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for</w:t>
      </w:r>
      <w:r w:rsidRPr="008609D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9"/>
          <w:w w:val="109"/>
          <w:sz w:val="22"/>
          <w:szCs w:val="22"/>
        </w:rPr>
        <w:t>F</w:t>
      </w:r>
      <w:r w:rsidRPr="008609DF">
        <w:rPr>
          <w:rFonts w:asciiTheme="minorHAnsi" w:hAnsiTheme="minorHAnsi" w:cstheme="minorHAnsi"/>
          <w:w w:val="109"/>
          <w:sz w:val="22"/>
          <w:szCs w:val="22"/>
        </w:rPr>
        <w:t>oundations</w:t>
      </w:r>
      <w:r w:rsidRPr="008609DF">
        <w:rPr>
          <w:rFonts w:asciiTheme="minorHAnsi" w:hAnsiTheme="minorHAnsi" w:cstheme="minorHAnsi"/>
          <w:spacing w:val="12"/>
          <w:w w:val="10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of</w:t>
      </w:r>
      <w:r w:rsidRPr="008609D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9"/>
          <w:sz w:val="22"/>
          <w:szCs w:val="22"/>
        </w:rPr>
        <w:t>Computer</w:t>
      </w:r>
      <w:r w:rsidRPr="008609DF">
        <w:rPr>
          <w:rFonts w:asciiTheme="minorHAnsi" w:hAnsiTheme="minorHAnsi" w:cstheme="minorHAnsi"/>
          <w:spacing w:val="11"/>
          <w:w w:val="10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Science,</w:t>
      </w:r>
      <w:r w:rsidRPr="008609D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5"/>
          <w:sz w:val="22"/>
          <w:szCs w:val="22"/>
        </w:rPr>
        <w:t>Uni</w:t>
      </w:r>
      <w:r w:rsidRPr="008609DF">
        <w:rPr>
          <w:rFonts w:asciiTheme="minorHAnsi" w:hAnsiTheme="minorHAnsi" w:cstheme="minorHAnsi"/>
          <w:spacing w:val="-6"/>
          <w:w w:val="105"/>
          <w:sz w:val="22"/>
          <w:szCs w:val="22"/>
        </w:rPr>
        <w:t>v</w:t>
      </w:r>
      <w:r w:rsidRPr="008609DF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8609DF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8609DF">
        <w:rPr>
          <w:rFonts w:asciiTheme="minorHAnsi" w:hAnsiTheme="minorHAnsi" w:cstheme="minorHAnsi"/>
          <w:w w:val="105"/>
          <w:sz w:val="22"/>
          <w:szCs w:val="22"/>
        </w:rPr>
        <w:t xml:space="preserve">y </w:t>
      </w:r>
      <w:r w:rsidRPr="008609DF">
        <w:rPr>
          <w:rFonts w:asciiTheme="minorHAnsi" w:hAnsiTheme="minorHAnsi" w:cstheme="minorHAnsi"/>
          <w:sz w:val="22"/>
          <w:szCs w:val="22"/>
        </w:rPr>
        <w:t>of</w:t>
      </w:r>
      <w:r w:rsidRPr="008609D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7"/>
          <w:sz w:val="22"/>
          <w:szCs w:val="22"/>
        </w:rPr>
        <w:t>Edi</w:t>
      </w:r>
      <w:r w:rsidRPr="008609DF">
        <w:rPr>
          <w:rFonts w:asciiTheme="minorHAnsi" w:hAnsiTheme="minorHAnsi" w:cstheme="minorHAnsi"/>
          <w:spacing w:val="-6"/>
          <w:w w:val="107"/>
          <w:sz w:val="22"/>
          <w:szCs w:val="22"/>
        </w:rPr>
        <w:t>n</w:t>
      </w:r>
      <w:r w:rsidRPr="008609DF">
        <w:rPr>
          <w:rFonts w:asciiTheme="minorHAnsi" w:hAnsiTheme="minorHAnsi" w:cstheme="minorHAnsi"/>
          <w:w w:val="107"/>
          <w:sz w:val="22"/>
          <w:szCs w:val="22"/>
        </w:rPr>
        <w:t>burgh,</w:t>
      </w:r>
      <w:r w:rsidRPr="008609DF">
        <w:rPr>
          <w:rFonts w:asciiTheme="minorHAnsi" w:hAnsiTheme="minorHAnsi" w:cstheme="minorHAnsi"/>
          <w:spacing w:val="31"/>
          <w:w w:val="10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7"/>
          <w:sz w:val="22"/>
          <w:szCs w:val="22"/>
        </w:rPr>
        <w:t>UK</w:t>
      </w:r>
    </w:p>
    <w:p w14:paraId="0D545A8A" w14:textId="77777777" w:rsidR="00C7643D" w:rsidRPr="008609DF" w:rsidRDefault="008609DF">
      <w:pPr>
        <w:spacing w:line="240" w:lineRule="exact"/>
        <w:ind w:left="2003" w:right="116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w w:val="107"/>
          <w:sz w:val="22"/>
          <w:szCs w:val="22"/>
        </w:rPr>
        <w:t>Res</w:t>
      </w:r>
      <w:r w:rsidRPr="008609DF">
        <w:rPr>
          <w:rFonts w:asciiTheme="minorHAnsi" w:hAnsiTheme="minorHAnsi" w:cstheme="minorHAnsi"/>
          <w:spacing w:val="6"/>
          <w:w w:val="107"/>
          <w:sz w:val="22"/>
          <w:szCs w:val="22"/>
        </w:rPr>
        <w:t>p</w:t>
      </w:r>
      <w:r w:rsidRPr="008609DF">
        <w:rPr>
          <w:rFonts w:asciiTheme="minorHAnsi" w:hAnsiTheme="minorHAnsi" w:cstheme="minorHAnsi"/>
          <w:w w:val="107"/>
          <w:sz w:val="22"/>
          <w:szCs w:val="22"/>
        </w:rPr>
        <w:t>onsibilities:</w:t>
      </w:r>
      <w:r w:rsidRPr="008609DF">
        <w:rPr>
          <w:rFonts w:asciiTheme="minorHAnsi" w:hAnsiTheme="minorHAnsi" w:cstheme="minorHAnsi"/>
          <w:spacing w:val="-13"/>
          <w:w w:val="107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pacing w:val="-11"/>
          <w:w w:val="107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w w:val="107"/>
          <w:sz w:val="22"/>
          <w:szCs w:val="22"/>
        </w:rPr>
        <w:t>es</w:t>
      </w:r>
      <w:r w:rsidRPr="008609DF">
        <w:rPr>
          <w:rFonts w:asciiTheme="minorHAnsi" w:eastAsia="Book Antiqua" w:hAnsiTheme="minorHAnsi" w:cstheme="minorHAnsi"/>
          <w:i/>
          <w:spacing w:val="-11"/>
          <w:w w:val="107"/>
          <w:sz w:val="22"/>
          <w:szCs w:val="22"/>
        </w:rPr>
        <w:t>e</w:t>
      </w:r>
      <w:r w:rsidRPr="008609DF">
        <w:rPr>
          <w:rFonts w:asciiTheme="minorHAnsi" w:eastAsia="Book Antiqua" w:hAnsiTheme="minorHAnsi" w:cstheme="minorHAnsi"/>
          <w:i/>
          <w:w w:val="107"/>
          <w:sz w:val="22"/>
          <w:szCs w:val="22"/>
        </w:rPr>
        <w:t>a</w:t>
      </w:r>
      <w:r w:rsidRPr="008609DF">
        <w:rPr>
          <w:rFonts w:asciiTheme="minorHAnsi" w:eastAsia="Book Antiqua" w:hAnsiTheme="minorHAnsi" w:cstheme="minorHAnsi"/>
          <w:i/>
          <w:spacing w:val="-11"/>
          <w:w w:val="107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w w:val="107"/>
          <w:sz w:val="22"/>
          <w:szCs w:val="22"/>
        </w:rPr>
        <w:t>ch</w:t>
      </w:r>
      <w:r w:rsidRPr="008609DF">
        <w:rPr>
          <w:rFonts w:asciiTheme="minorHAnsi" w:eastAsia="Book Antiqua" w:hAnsiTheme="minorHAnsi" w:cstheme="minorHAnsi"/>
          <w:i/>
          <w:spacing w:val="45"/>
          <w:w w:val="107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work</w:t>
      </w:r>
      <w:r w:rsidRPr="008609DF">
        <w:rPr>
          <w:rFonts w:asciiTheme="minorHAnsi" w:eastAsia="Book Antiqua" w:hAnsiTheme="minorHAnsi" w:cstheme="minorHAnsi"/>
          <w:i/>
          <w:spacing w:val="35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an</w:t>
      </w:r>
      <w:r w:rsidRPr="008609DF">
        <w:rPr>
          <w:rFonts w:asciiTheme="minorHAnsi" w:eastAsia="Book Antiqua" w:hAnsiTheme="minorHAnsi" w:cstheme="minorHAnsi"/>
          <w:i/>
          <w:spacing w:val="41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a</w:t>
      </w:r>
      <w:r w:rsidRPr="008609DF">
        <w:rPr>
          <w:rFonts w:asciiTheme="minorHAnsi" w:eastAsia="Book Antiqua" w:hAnsiTheme="minorHAnsi" w:cstheme="minorHAnsi"/>
          <w:i/>
          <w:spacing w:val="39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p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oj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e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ct </w:t>
      </w:r>
      <w:r w:rsidRPr="008609DF">
        <w:rPr>
          <w:rFonts w:asciiTheme="minorHAnsi" w:eastAsia="Book Antiqua" w:hAnsiTheme="minorHAnsi" w:cstheme="minorHAnsi"/>
          <w:i/>
          <w:spacing w:val="2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11"/>
          <w:sz w:val="22"/>
          <w:szCs w:val="22"/>
        </w:rPr>
        <w:t>„</w:t>
      </w:r>
      <w:r w:rsidRPr="008609DF">
        <w:rPr>
          <w:rFonts w:asciiTheme="minorHAnsi" w:hAnsiTheme="minorHAnsi" w:cstheme="minorHAnsi"/>
          <w:sz w:val="22"/>
          <w:szCs w:val="22"/>
        </w:rPr>
        <w:t>Sk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8609DF">
        <w:rPr>
          <w:rFonts w:asciiTheme="minorHAnsi" w:hAnsiTheme="minorHAnsi" w:cstheme="minorHAnsi"/>
          <w:sz w:val="22"/>
          <w:szCs w:val="22"/>
        </w:rPr>
        <w:t>e:</w:t>
      </w:r>
      <w:r w:rsidRPr="008609D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A</w:t>
      </w:r>
      <w:r w:rsidRPr="008609D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6"/>
          <w:sz w:val="22"/>
          <w:szCs w:val="22"/>
        </w:rPr>
        <w:t>programming</w:t>
      </w:r>
      <w:r w:rsidRPr="008609DF">
        <w:rPr>
          <w:rFonts w:asciiTheme="minorHAnsi" w:hAnsiTheme="minorHAnsi" w:cstheme="minorHAnsi"/>
          <w:spacing w:val="25"/>
          <w:w w:val="10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language </w:t>
      </w:r>
      <w:r w:rsidRPr="008609D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6"/>
          <w:sz w:val="22"/>
          <w:szCs w:val="22"/>
        </w:rPr>
        <w:t xml:space="preserve">bridging </w:t>
      </w:r>
      <w:r w:rsidRPr="008609DF">
        <w:rPr>
          <w:rFonts w:asciiTheme="minorHAnsi" w:hAnsiTheme="minorHAnsi" w:cstheme="minorHAnsi"/>
          <w:sz w:val="22"/>
          <w:szCs w:val="22"/>
        </w:rPr>
        <w:t xml:space="preserve">theory </w:t>
      </w:r>
      <w:r w:rsidRPr="008609D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and</w:t>
      </w:r>
      <w:r w:rsidRPr="008609D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practice </w:t>
      </w:r>
      <w:r w:rsidRPr="008609D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for</w:t>
      </w:r>
      <w:r w:rsidRPr="008609D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scie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8609DF">
        <w:rPr>
          <w:rFonts w:asciiTheme="minorHAnsi" w:hAnsiTheme="minorHAnsi" w:cstheme="minorHAnsi"/>
          <w:sz w:val="22"/>
          <w:szCs w:val="22"/>
        </w:rPr>
        <w:t>tific</w:t>
      </w:r>
      <w:r w:rsidRPr="008609DF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data </w:t>
      </w:r>
      <w:r w:rsidRPr="008609D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10"/>
          <w:sz w:val="22"/>
          <w:szCs w:val="22"/>
        </w:rPr>
        <w:t>curation”</w:t>
      </w:r>
      <w:r w:rsidRPr="008609DF">
        <w:rPr>
          <w:rFonts w:asciiTheme="minorHAnsi" w:eastAsia="Book Antiqua" w:hAnsiTheme="minorHAnsi" w:cstheme="minorHAnsi"/>
          <w:i/>
          <w:w w:val="122"/>
          <w:sz w:val="22"/>
          <w:szCs w:val="22"/>
        </w:rPr>
        <w:t>.</w:t>
      </w:r>
    </w:p>
    <w:p w14:paraId="78221627" w14:textId="77777777" w:rsidR="00C7643D" w:rsidRPr="008609DF" w:rsidRDefault="008609DF">
      <w:pPr>
        <w:tabs>
          <w:tab w:val="left" w:pos="2000"/>
        </w:tabs>
        <w:spacing w:before="98" w:line="240" w:lineRule="exact"/>
        <w:ind w:left="2003" w:right="118" w:hanging="1566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>2012–2016</w:t>
      </w:r>
      <w:r w:rsidRPr="008609DF">
        <w:rPr>
          <w:rFonts w:asciiTheme="minorHAnsi" w:hAnsiTheme="minorHAnsi" w:cstheme="minorHAnsi"/>
          <w:sz w:val="22"/>
          <w:szCs w:val="22"/>
        </w:rPr>
        <w:tab/>
      </w:r>
      <w:r w:rsidRPr="008609DF">
        <w:rPr>
          <w:rFonts w:asciiTheme="minorHAnsi" w:eastAsia="Book Antiqua" w:hAnsiTheme="minorHAnsi" w:cstheme="minorHAnsi"/>
          <w:b/>
          <w:w w:val="113"/>
          <w:sz w:val="22"/>
          <w:szCs w:val="22"/>
        </w:rPr>
        <w:t xml:space="preserve">Lecturer   </w:t>
      </w:r>
      <w:r w:rsidRPr="008609DF">
        <w:rPr>
          <w:rFonts w:asciiTheme="minorHAnsi" w:eastAsia="Book Antiqua" w:hAnsiTheme="minorHAnsi" w:cstheme="minorHAnsi"/>
          <w:b/>
          <w:spacing w:val="16"/>
          <w:w w:val="11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at    </w:t>
      </w:r>
      <w:r w:rsidRPr="008609D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the    </w:t>
      </w:r>
      <w:r w:rsidRPr="008609D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14"/>
          <w:sz w:val="22"/>
          <w:szCs w:val="22"/>
        </w:rPr>
        <w:t xml:space="preserve">Institute   </w:t>
      </w:r>
      <w:r w:rsidRPr="008609DF">
        <w:rPr>
          <w:rFonts w:asciiTheme="minorHAnsi" w:hAnsiTheme="minorHAnsi" w:cstheme="minorHAnsi"/>
          <w:spacing w:val="14"/>
          <w:w w:val="11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of   </w:t>
      </w:r>
      <w:r w:rsidRPr="008609D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7"/>
          <w:sz w:val="22"/>
          <w:szCs w:val="22"/>
        </w:rPr>
        <w:t xml:space="preserve">Information   </w:t>
      </w:r>
      <w:r w:rsidRPr="008609DF">
        <w:rPr>
          <w:rFonts w:asciiTheme="minorHAnsi" w:hAnsiTheme="minorHAnsi" w:cstheme="minorHAnsi"/>
          <w:spacing w:val="28"/>
          <w:w w:val="10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8609DF">
        <w:rPr>
          <w:rFonts w:asciiTheme="minorHAnsi" w:hAnsiTheme="minorHAnsi" w:cstheme="minorHAnsi"/>
          <w:sz w:val="22"/>
          <w:szCs w:val="22"/>
        </w:rPr>
        <w:t>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>hnolog</w:t>
      </w:r>
      <w:r w:rsidRPr="008609DF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8609DF">
        <w:rPr>
          <w:rFonts w:asciiTheme="minorHAnsi" w:hAnsiTheme="minorHAnsi" w:cstheme="minorHAnsi"/>
          <w:sz w:val="22"/>
          <w:szCs w:val="22"/>
        </w:rPr>
        <w:t xml:space="preserve">,    </w:t>
      </w:r>
      <w:r w:rsidRPr="008609D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L</w:t>
      </w:r>
      <w:r w:rsidRPr="008609D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609DF">
        <w:rPr>
          <w:rFonts w:asciiTheme="minorHAnsi" w:hAnsiTheme="minorHAnsi" w:cstheme="minorHAnsi"/>
          <w:sz w:val="22"/>
          <w:szCs w:val="22"/>
        </w:rPr>
        <w:t xml:space="preserve">dz    </w:t>
      </w:r>
      <w:r w:rsidRPr="008609D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5"/>
          <w:sz w:val="22"/>
          <w:szCs w:val="22"/>
        </w:rPr>
        <w:t>Uni</w:t>
      </w:r>
      <w:r w:rsidRPr="008609DF">
        <w:rPr>
          <w:rFonts w:asciiTheme="minorHAnsi" w:hAnsiTheme="minorHAnsi" w:cstheme="minorHAnsi"/>
          <w:spacing w:val="-6"/>
          <w:w w:val="105"/>
          <w:sz w:val="22"/>
          <w:szCs w:val="22"/>
        </w:rPr>
        <w:t>v</w:t>
      </w:r>
      <w:r w:rsidRPr="008609DF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8609DF">
        <w:rPr>
          <w:rFonts w:asciiTheme="minorHAnsi" w:hAnsiTheme="minorHAnsi" w:cstheme="minorHAnsi"/>
          <w:spacing w:val="-6"/>
          <w:w w:val="109"/>
          <w:sz w:val="22"/>
          <w:szCs w:val="22"/>
        </w:rPr>
        <w:t>t</w:t>
      </w:r>
      <w:r w:rsidRPr="008609DF">
        <w:rPr>
          <w:rFonts w:asciiTheme="minorHAnsi" w:hAnsiTheme="minorHAnsi" w:cstheme="minorHAnsi"/>
          <w:w w:val="105"/>
          <w:sz w:val="22"/>
          <w:szCs w:val="22"/>
        </w:rPr>
        <w:t xml:space="preserve">y </w:t>
      </w:r>
      <w:r w:rsidRPr="008609DF">
        <w:rPr>
          <w:rFonts w:asciiTheme="minorHAnsi" w:hAnsiTheme="minorHAnsi" w:cstheme="minorHAnsi"/>
          <w:sz w:val="22"/>
          <w:szCs w:val="22"/>
        </w:rPr>
        <w:t>of</w:t>
      </w:r>
      <w:r w:rsidRPr="008609D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8609DF">
        <w:rPr>
          <w:rFonts w:asciiTheme="minorHAnsi" w:hAnsiTheme="minorHAnsi" w:cstheme="minorHAnsi"/>
          <w:sz w:val="22"/>
          <w:szCs w:val="22"/>
        </w:rPr>
        <w:t>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>hnolog</w:t>
      </w:r>
      <w:r w:rsidRPr="008609DF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8609DF">
        <w:rPr>
          <w:rFonts w:asciiTheme="minorHAnsi" w:hAnsiTheme="minorHAnsi" w:cstheme="minorHAnsi"/>
          <w:sz w:val="22"/>
          <w:szCs w:val="22"/>
        </w:rPr>
        <w:t xml:space="preserve">, </w:t>
      </w:r>
      <w:r w:rsidRPr="008609D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6"/>
          <w:w w:val="122"/>
          <w:sz w:val="22"/>
          <w:szCs w:val="22"/>
        </w:rPr>
        <w:t>P</w:t>
      </w:r>
      <w:r w:rsidRPr="008609DF">
        <w:rPr>
          <w:rFonts w:asciiTheme="minorHAnsi" w:hAnsiTheme="minorHAnsi" w:cstheme="minorHAnsi"/>
          <w:w w:val="107"/>
          <w:sz w:val="22"/>
          <w:szCs w:val="22"/>
        </w:rPr>
        <w:t>oland</w:t>
      </w:r>
    </w:p>
    <w:p w14:paraId="4EB8D4F2" w14:textId="77777777" w:rsidR="00C7643D" w:rsidRPr="008609DF" w:rsidRDefault="008609DF">
      <w:pPr>
        <w:spacing w:before="4"/>
        <w:ind w:left="2003" w:right="117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w w:val="107"/>
          <w:sz w:val="22"/>
          <w:szCs w:val="22"/>
        </w:rPr>
        <w:t>Res</w:t>
      </w:r>
      <w:r w:rsidRPr="008609DF">
        <w:rPr>
          <w:rFonts w:asciiTheme="minorHAnsi" w:hAnsiTheme="minorHAnsi" w:cstheme="minorHAnsi"/>
          <w:spacing w:val="6"/>
          <w:w w:val="107"/>
          <w:sz w:val="22"/>
          <w:szCs w:val="22"/>
        </w:rPr>
        <w:t>p</w:t>
      </w:r>
      <w:r w:rsidRPr="008609DF">
        <w:rPr>
          <w:rFonts w:asciiTheme="minorHAnsi" w:hAnsiTheme="minorHAnsi" w:cstheme="minorHAnsi"/>
          <w:w w:val="107"/>
          <w:sz w:val="22"/>
          <w:szCs w:val="22"/>
        </w:rPr>
        <w:t xml:space="preserve">onsibilities: </w:t>
      </w:r>
      <w:r w:rsidRPr="008609DF">
        <w:rPr>
          <w:rFonts w:asciiTheme="minorHAnsi" w:hAnsiTheme="minorHAnsi" w:cstheme="minorHAnsi"/>
          <w:spacing w:val="10"/>
          <w:w w:val="107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pacing w:val="-11"/>
          <w:w w:val="107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w w:val="107"/>
          <w:sz w:val="22"/>
          <w:szCs w:val="22"/>
        </w:rPr>
        <w:t>es</w:t>
      </w:r>
      <w:r w:rsidRPr="008609DF">
        <w:rPr>
          <w:rFonts w:asciiTheme="minorHAnsi" w:eastAsia="Book Antiqua" w:hAnsiTheme="minorHAnsi" w:cstheme="minorHAnsi"/>
          <w:i/>
          <w:spacing w:val="-11"/>
          <w:w w:val="107"/>
          <w:sz w:val="22"/>
          <w:szCs w:val="22"/>
        </w:rPr>
        <w:t>e</w:t>
      </w:r>
      <w:r w:rsidRPr="008609DF">
        <w:rPr>
          <w:rFonts w:asciiTheme="minorHAnsi" w:eastAsia="Book Antiqua" w:hAnsiTheme="minorHAnsi" w:cstheme="minorHAnsi"/>
          <w:i/>
          <w:w w:val="107"/>
          <w:sz w:val="22"/>
          <w:szCs w:val="22"/>
        </w:rPr>
        <w:t>a</w:t>
      </w:r>
      <w:r w:rsidRPr="008609DF">
        <w:rPr>
          <w:rFonts w:asciiTheme="minorHAnsi" w:eastAsia="Book Antiqua" w:hAnsiTheme="minorHAnsi" w:cstheme="minorHAnsi"/>
          <w:i/>
          <w:spacing w:val="-11"/>
          <w:w w:val="107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w w:val="107"/>
          <w:sz w:val="22"/>
          <w:szCs w:val="22"/>
        </w:rPr>
        <w:t xml:space="preserve">ch  </w:t>
      </w:r>
      <w:r w:rsidRPr="008609DF">
        <w:rPr>
          <w:rFonts w:asciiTheme="minorHAnsi" w:eastAsia="Book Antiqua" w:hAnsiTheme="minorHAnsi" w:cstheme="minorHAnsi"/>
          <w:i/>
          <w:spacing w:val="9"/>
          <w:w w:val="107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on  </w:t>
      </w:r>
      <w:r w:rsidRPr="008609DF">
        <w:rPr>
          <w:rFonts w:asciiTheme="minorHAnsi" w:eastAsia="Book Antiqua" w:hAnsiTheme="minorHAnsi" w:cstheme="minorHAnsi"/>
          <w:i/>
          <w:spacing w:val="12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functional  </w:t>
      </w:r>
      <w:r w:rsidRPr="008609DF">
        <w:rPr>
          <w:rFonts w:asciiTheme="minorHAnsi" w:eastAsia="Book Antiqua" w:hAnsiTheme="minorHAnsi" w:cstheme="minorHAnsi"/>
          <w:i/>
          <w:spacing w:val="31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p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ro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g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amming  </w:t>
      </w:r>
      <w:r w:rsidRPr="008609DF">
        <w:rPr>
          <w:rFonts w:asciiTheme="minorHAnsi" w:eastAsia="Book Antiqua" w:hAnsiTheme="minorHAnsi" w:cstheme="minorHAnsi"/>
          <w:i/>
          <w:spacing w:val="34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and  </w:t>
      </w:r>
      <w:r w:rsidRPr="008609DF">
        <w:rPr>
          <w:rFonts w:asciiTheme="minorHAnsi" w:eastAsia="Book Antiqua" w:hAnsiTheme="minorHAnsi" w:cstheme="minorHAnsi"/>
          <w:i/>
          <w:spacing w:val="13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ompiler  </w:t>
      </w:r>
      <w:r w:rsidRPr="008609DF">
        <w:rPr>
          <w:rFonts w:asciiTheme="minorHAnsi" w:eastAsia="Book Antiqua" w:hAnsiTheme="minorHAnsi" w:cstheme="minorHAnsi"/>
          <w:i/>
          <w:spacing w:val="49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pacing w:val="-10"/>
          <w:w w:val="112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w w:val="106"/>
          <w:sz w:val="22"/>
          <w:szCs w:val="22"/>
        </w:rPr>
        <w:t>onstruction;</w:t>
      </w:r>
    </w:p>
    <w:p w14:paraId="23CE2EA5" w14:textId="77777777" w:rsidR="00C7643D" w:rsidRPr="008609DF" w:rsidRDefault="008609DF">
      <w:pPr>
        <w:spacing w:line="220" w:lineRule="exact"/>
        <w:ind w:left="2003" w:right="3350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8609DF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t</w:t>
      </w:r>
      <w:r w:rsidRPr="008609DF">
        <w:rPr>
          <w:rFonts w:asciiTheme="minorHAnsi" w:eastAsia="Book Antiqua" w:hAnsiTheme="minorHAnsi" w:cstheme="minorHAnsi"/>
          <w:i/>
          <w:spacing w:val="-10"/>
          <w:position w:val="1"/>
          <w:sz w:val="22"/>
          <w:szCs w:val="22"/>
        </w:rPr>
        <w:t>e</w:t>
      </w:r>
      <w:r w:rsidRPr="008609DF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aching </w:t>
      </w:r>
      <w:r w:rsidRPr="008609DF">
        <w:rPr>
          <w:rFonts w:asciiTheme="minorHAnsi" w:eastAsia="Book Antiqua" w:hAnsiTheme="minorHAnsi" w:cstheme="minorHAnsi"/>
          <w:i/>
          <w:spacing w:val="5"/>
          <w:position w:val="1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unde</w:t>
      </w:r>
      <w:r w:rsidRPr="008609DF">
        <w:rPr>
          <w:rFonts w:asciiTheme="minorHAnsi" w:eastAsia="Book Antiqua" w:hAnsiTheme="minorHAnsi" w:cstheme="minorHAnsi"/>
          <w:i/>
          <w:spacing w:val="-10"/>
          <w:position w:val="1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g</w:t>
      </w:r>
      <w:r w:rsidRPr="008609DF">
        <w:rPr>
          <w:rFonts w:asciiTheme="minorHAnsi" w:eastAsia="Book Antiqua" w:hAnsiTheme="minorHAnsi" w:cstheme="minorHAnsi"/>
          <w:i/>
          <w:spacing w:val="-10"/>
          <w:position w:val="1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aduate </w:t>
      </w:r>
      <w:r w:rsidRPr="008609DF">
        <w:rPr>
          <w:rFonts w:asciiTheme="minorHAnsi" w:eastAsia="Book Antiqua" w:hAnsiTheme="minorHAnsi" w:cstheme="minorHAnsi"/>
          <w:i/>
          <w:spacing w:val="19"/>
          <w:position w:val="1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and</w:t>
      </w:r>
      <w:r w:rsidRPr="008609DF">
        <w:rPr>
          <w:rFonts w:asciiTheme="minorHAnsi" w:eastAsia="Book Antiqua" w:hAnsiTheme="minorHAnsi" w:cstheme="minorHAnsi"/>
          <w:i/>
          <w:spacing w:val="36"/>
          <w:position w:val="1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pacing w:val="-10"/>
          <w:position w:val="1"/>
          <w:sz w:val="22"/>
          <w:szCs w:val="22"/>
        </w:rPr>
        <w:t>p</w:t>
      </w:r>
      <w:r w:rsidRPr="008609DF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>ostg</w:t>
      </w:r>
      <w:r w:rsidRPr="008609DF">
        <w:rPr>
          <w:rFonts w:asciiTheme="minorHAnsi" w:eastAsia="Book Antiqua" w:hAnsiTheme="minorHAnsi" w:cstheme="minorHAnsi"/>
          <w:i/>
          <w:spacing w:val="-10"/>
          <w:position w:val="1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position w:val="1"/>
          <w:sz w:val="22"/>
          <w:szCs w:val="22"/>
        </w:rPr>
        <w:t xml:space="preserve">aduate </w:t>
      </w:r>
      <w:r w:rsidRPr="008609DF">
        <w:rPr>
          <w:rFonts w:asciiTheme="minorHAnsi" w:eastAsia="Book Antiqua" w:hAnsiTheme="minorHAnsi" w:cstheme="minorHAnsi"/>
          <w:i/>
          <w:spacing w:val="22"/>
          <w:position w:val="1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pacing w:val="-10"/>
          <w:w w:val="112"/>
          <w:position w:val="1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w w:val="108"/>
          <w:position w:val="1"/>
          <w:sz w:val="22"/>
          <w:szCs w:val="22"/>
        </w:rPr>
        <w:t>ourses.</w:t>
      </w:r>
    </w:p>
    <w:p w14:paraId="37E0248B" w14:textId="77777777" w:rsidR="00C7643D" w:rsidRPr="008609DF" w:rsidRDefault="008609DF">
      <w:pPr>
        <w:tabs>
          <w:tab w:val="left" w:pos="2000"/>
        </w:tabs>
        <w:spacing w:before="90" w:line="240" w:lineRule="exact"/>
        <w:ind w:left="2003" w:right="118" w:hanging="1566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>2008–2012</w:t>
      </w:r>
      <w:r w:rsidRPr="008609DF">
        <w:rPr>
          <w:rFonts w:asciiTheme="minorHAnsi" w:hAnsiTheme="minorHAnsi" w:cstheme="minorHAnsi"/>
          <w:sz w:val="22"/>
          <w:szCs w:val="22"/>
        </w:rPr>
        <w:tab/>
      </w:r>
      <w:r w:rsidRPr="008609DF">
        <w:rPr>
          <w:rFonts w:asciiTheme="minorHAnsi" w:eastAsia="Book Antiqua" w:hAnsiTheme="minorHAnsi" w:cstheme="minorHAnsi"/>
          <w:b/>
          <w:w w:val="109"/>
          <w:sz w:val="22"/>
          <w:szCs w:val="22"/>
        </w:rPr>
        <w:t>Resear</w:t>
      </w:r>
      <w:r w:rsidRPr="008609DF">
        <w:rPr>
          <w:rFonts w:asciiTheme="minorHAnsi" w:eastAsia="Book Antiqua" w:hAnsiTheme="minorHAnsi" w:cstheme="minorHAnsi"/>
          <w:b/>
          <w:spacing w:val="-8"/>
          <w:w w:val="109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b/>
          <w:w w:val="109"/>
          <w:sz w:val="22"/>
          <w:szCs w:val="22"/>
        </w:rPr>
        <w:t xml:space="preserve">h </w:t>
      </w:r>
      <w:r w:rsidRPr="008609DF">
        <w:rPr>
          <w:rFonts w:asciiTheme="minorHAnsi" w:eastAsia="Book Antiqua" w:hAnsiTheme="minorHAnsi" w:cstheme="minorHAnsi"/>
          <w:b/>
          <w:spacing w:val="22"/>
          <w:w w:val="109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b/>
          <w:w w:val="109"/>
          <w:sz w:val="22"/>
          <w:szCs w:val="22"/>
        </w:rPr>
        <w:t>Assista</w:t>
      </w:r>
      <w:r w:rsidRPr="008609DF">
        <w:rPr>
          <w:rFonts w:asciiTheme="minorHAnsi" w:eastAsia="Book Antiqua" w:hAnsiTheme="minorHAnsi" w:cstheme="minorHAnsi"/>
          <w:b/>
          <w:spacing w:val="-7"/>
          <w:w w:val="109"/>
          <w:sz w:val="22"/>
          <w:szCs w:val="22"/>
        </w:rPr>
        <w:t>n</w:t>
      </w:r>
      <w:r w:rsidRPr="008609DF">
        <w:rPr>
          <w:rFonts w:asciiTheme="minorHAnsi" w:eastAsia="Book Antiqua" w:hAnsiTheme="minorHAnsi" w:cstheme="minorHAnsi"/>
          <w:b/>
          <w:w w:val="109"/>
          <w:sz w:val="22"/>
          <w:szCs w:val="22"/>
        </w:rPr>
        <w:t>t</w:t>
      </w:r>
      <w:r w:rsidRPr="008609DF">
        <w:rPr>
          <w:rFonts w:asciiTheme="minorHAnsi" w:eastAsia="Book Antiqua" w:hAnsiTheme="minorHAnsi" w:cstheme="minorHAnsi"/>
          <w:b/>
          <w:spacing w:val="52"/>
          <w:w w:val="10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at </w:t>
      </w:r>
      <w:r w:rsidRPr="008609DF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the </w:t>
      </w:r>
      <w:r w:rsidRPr="008609D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14"/>
          <w:sz w:val="22"/>
          <w:szCs w:val="22"/>
        </w:rPr>
        <w:t>Institute</w:t>
      </w:r>
      <w:r w:rsidRPr="008609DF">
        <w:rPr>
          <w:rFonts w:asciiTheme="minorHAnsi" w:hAnsiTheme="minorHAnsi" w:cstheme="minorHAnsi"/>
          <w:spacing w:val="49"/>
          <w:w w:val="11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of</w:t>
      </w:r>
      <w:r w:rsidRPr="008609D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7"/>
          <w:sz w:val="22"/>
          <w:szCs w:val="22"/>
        </w:rPr>
        <w:t>Information</w:t>
      </w:r>
      <w:r w:rsidRPr="008609DF">
        <w:rPr>
          <w:rFonts w:asciiTheme="minorHAnsi" w:hAnsiTheme="minorHAnsi" w:cstheme="minorHAnsi"/>
          <w:spacing w:val="52"/>
          <w:w w:val="10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8609DF">
        <w:rPr>
          <w:rFonts w:asciiTheme="minorHAnsi" w:hAnsiTheme="minorHAnsi" w:cstheme="minorHAnsi"/>
          <w:sz w:val="22"/>
          <w:szCs w:val="22"/>
        </w:rPr>
        <w:t>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>hnolog</w:t>
      </w:r>
      <w:r w:rsidRPr="008609DF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8609DF">
        <w:rPr>
          <w:rFonts w:asciiTheme="minorHAnsi" w:hAnsiTheme="minorHAnsi" w:cstheme="minorHAnsi"/>
          <w:sz w:val="22"/>
          <w:szCs w:val="22"/>
        </w:rPr>
        <w:t xml:space="preserve">, </w:t>
      </w:r>
      <w:r w:rsidRPr="008609DF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L</w:t>
      </w:r>
      <w:r w:rsidRPr="008609DF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8609DF">
        <w:rPr>
          <w:rFonts w:asciiTheme="minorHAnsi" w:hAnsiTheme="minorHAnsi" w:cstheme="minorHAnsi"/>
          <w:sz w:val="22"/>
          <w:szCs w:val="22"/>
        </w:rPr>
        <w:t xml:space="preserve">dz </w:t>
      </w:r>
      <w:r w:rsidRPr="008609D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5"/>
          <w:sz w:val="22"/>
          <w:szCs w:val="22"/>
        </w:rPr>
        <w:t>Uni</w:t>
      </w:r>
      <w:r w:rsidRPr="008609DF">
        <w:rPr>
          <w:rFonts w:asciiTheme="minorHAnsi" w:hAnsiTheme="minorHAnsi" w:cstheme="minorHAnsi"/>
          <w:spacing w:val="-6"/>
          <w:w w:val="105"/>
          <w:sz w:val="22"/>
          <w:szCs w:val="22"/>
        </w:rPr>
        <w:t>v</w:t>
      </w:r>
      <w:r w:rsidRPr="008609DF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8609DF">
        <w:rPr>
          <w:rFonts w:asciiTheme="minorHAnsi" w:hAnsiTheme="minorHAnsi" w:cstheme="minorHAnsi"/>
          <w:spacing w:val="-6"/>
          <w:w w:val="109"/>
          <w:sz w:val="22"/>
          <w:szCs w:val="22"/>
        </w:rPr>
        <w:t>t</w:t>
      </w:r>
      <w:r w:rsidRPr="008609DF">
        <w:rPr>
          <w:rFonts w:asciiTheme="minorHAnsi" w:hAnsiTheme="minorHAnsi" w:cstheme="minorHAnsi"/>
          <w:w w:val="105"/>
          <w:sz w:val="22"/>
          <w:szCs w:val="22"/>
        </w:rPr>
        <w:t xml:space="preserve">y </w:t>
      </w:r>
      <w:r w:rsidRPr="008609DF">
        <w:rPr>
          <w:rFonts w:asciiTheme="minorHAnsi" w:hAnsiTheme="minorHAnsi" w:cstheme="minorHAnsi"/>
          <w:sz w:val="22"/>
          <w:szCs w:val="22"/>
        </w:rPr>
        <w:t>of</w:t>
      </w:r>
      <w:r w:rsidRPr="008609D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8609DF">
        <w:rPr>
          <w:rFonts w:asciiTheme="minorHAnsi" w:hAnsiTheme="minorHAnsi" w:cstheme="minorHAnsi"/>
          <w:sz w:val="22"/>
          <w:szCs w:val="22"/>
        </w:rPr>
        <w:t>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>hnolog</w:t>
      </w:r>
      <w:r w:rsidRPr="008609DF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8609DF">
        <w:rPr>
          <w:rFonts w:asciiTheme="minorHAnsi" w:hAnsiTheme="minorHAnsi" w:cstheme="minorHAnsi"/>
          <w:sz w:val="22"/>
          <w:szCs w:val="22"/>
        </w:rPr>
        <w:t xml:space="preserve">, </w:t>
      </w:r>
      <w:r w:rsidRPr="008609D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6"/>
          <w:w w:val="122"/>
          <w:sz w:val="22"/>
          <w:szCs w:val="22"/>
        </w:rPr>
        <w:t>P</w:t>
      </w:r>
      <w:r w:rsidRPr="008609DF">
        <w:rPr>
          <w:rFonts w:asciiTheme="minorHAnsi" w:hAnsiTheme="minorHAnsi" w:cstheme="minorHAnsi"/>
          <w:w w:val="107"/>
          <w:sz w:val="22"/>
          <w:szCs w:val="22"/>
        </w:rPr>
        <w:t>oland</w:t>
      </w:r>
    </w:p>
    <w:p w14:paraId="2CE6AF9B" w14:textId="77777777" w:rsidR="00C7643D" w:rsidRPr="008609DF" w:rsidRDefault="008609DF">
      <w:pPr>
        <w:spacing w:line="240" w:lineRule="exact"/>
        <w:ind w:left="2003" w:right="117"/>
        <w:jc w:val="both"/>
        <w:rPr>
          <w:rFonts w:asciiTheme="minorHAnsi" w:eastAsia="Book Antiqua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w w:val="107"/>
          <w:sz w:val="22"/>
          <w:szCs w:val="22"/>
        </w:rPr>
        <w:t>Res</w:t>
      </w:r>
      <w:r w:rsidRPr="008609DF">
        <w:rPr>
          <w:rFonts w:asciiTheme="minorHAnsi" w:hAnsiTheme="minorHAnsi" w:cstheme="minorHAnsi"/>
          <w:spacing w:val="6"/>
          <w:w w:val="107"/>
          <w:sz w:val="22"/>
          <w:szCs w:val="22"/>
        </w:rPr>
        <w:t>p</w:t>
      </w:r>
      <w:r w:rsidRPr="008609DF">
        <w:rPr>
          <w:rFonts w:asciiTheme="minorHAnsi" w:hAnsiTheme="minorHAnsi" w:cstheme="minorHAnsi"/>
          <w:w w:val="107"/>
          <w:sz w:val="22"/>
          <w:szCs w:val="22"/>
        </w:rPr>
        <w:t>onsibilities:</w:t>
      </w:r>
      <w:r w:rsidRPr="008609DF">
        <w:rPr>
          <w:rFonts w:asciiTheme="minorHAnsi" w:hAnsiTheme="minorHAnsi" w:cstheme="minorHAnsi"/>
          <w:spacing w:val="1"/>
          <w:w w:val="107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pacing w:val="-11"/>
          <w:w w:val="107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w w:val="107"/>
          <w:sz w:val="22"/>
          <w:szCs w:val="22"/>
        </w:rPr>
        <w:t>es</w:t>
      </w:r>
      <w:r w:rsidRPr="008609DF">
        <w:rPr>
          <w:rFonts w:asciiTheme="minorHAnsi" w:eastAsia="Book Antiqua" w:hAnsiTheme="minorHAnsi" w:cstheme="minorHAnsi"/>
          <w:i/>
          <w:spacing w:val="-11"/>
          <w:w w:val="107"/>
          <w:sz w:val="22"/>
          <w:szCs w:val="22"/>
        </w:rPr>
        <w:t>e</w:t>
      </w:r>
      <w:r w:rsidRPr="008609DF">
        <w:rPr>
          <w:rFonts w:asciiTheme="minorHAnsi" w:eastAsia="Book Antiqua" w:hAnsiTheme="minorHAnsi" w:cstheme="minorHAnsi"/>
          <w:i/>
          <w:w w:val="107"/>
          <w:sz w:val="22"/>
          <w:szCs w:val="22"/>
        </w:rPr>
        <w:t>a</w:t>
      </w:r>
      <w:r w:rsidRPr="008609DF">
        <w:rPr>
          <w:rFonts w:asciiTheme="minorHAnsi" w:eastAsia="Book Antiqua" w:hAnsiTheme="minorHAnsi" w:cstheme="minorHAnsi"/>
          <w:i/>
          <w:spacing w:val="-11"/>
          <w:w w:val="107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w w:val="107"/>
          <w:sz w:val="22"/>
          <w:szCs w:val="22"/>
        </w:rPr>
        <w:t xml:space="preserve">ch </w:t>
      </w:r>
      <w:r w:rsidRPr="008609DF">
        <w:rPr>
          <w:rFonts w:asciiTheme="minorHAnsi" w:eastAsia="Book Antiqua" w:hAnsiTheme="minorHAnsi" w:cstheme="minorHAnsi"/>
          <w:i/>
          <w:spacing w:val="4"/>
          <w:w w:val="107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on </w:t>
      </w:r>
      <w:r w:rsidRPr="008609DF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disc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ete </w:t>
      </w:r>
      <w:r w:rsidRPr="008609DF">
        <w:rPr>
          <w:rFonts w:asciiTheme="minorHAnsi" w:eastAsia="Book Antiqua" w:hAnsiTheme="minorHAnsi" w:cstheme="minorHAnsi"/>
          <w:i/>
          <w:spacing w:val="44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wavelet </w:t>
      </w:r>
      <w:r w:rsidRPr="008609DF">
        <w:rPr>
          <w:rFonts w:asciiTheme="minorHAnsi" w:eastAsia="Book Antiqua" w:hAnsiTheme="minorHAnsi" w:cstheme="minorHAnsi"/>
          <w:i/>
          <w:spacing w:val="2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7"/>
          <w:sz w:val="22"/>
          <w:szCs w:val="22"/>
        </w:rPr>
        <w:t>t</w:t>
      </w:r>
      <w:r w:rsidRPr="008609DF">
        <w:rPr>
          <w:rFonts w:asciiTheme="minorHAnsi" w:eastAsia="Book Antiqua" w:hAnsiTheme="minorHAnsi" w:cstheme="minorHAnsi"/>
          <w:i/>
          <w:spacing w:val="-11"/>
          <w:w w:val="107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w w:val="107"/>
          <w:sz w:val="22"/>
          <w:szCs w:val="22"/>
        </w:rPr>
        <w:t>ansforms,</w:t>
      </w:r>
      <w:r w:rsidRPr="008609DF">
        <w:rPr>
          <w:rFonts w:asciiTheme="minorHAnsi" w:eastAsia="Book Antiqua" w:hAnsiTheme="minorHAnsi" w:cstheme="minorHAnsi"/>
          <w:i/>
          <w:spacing w:val="40"/>
          <w:w w:val="107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digital  signal</w:t>
      </w:r>
      <w:r w:rsidRPr="008609DF">
        <w:rPr>
          <w:rFonts w:asciiTheme="minorHAnsi" w:eastAsia="Book Antiqua" w:hAnsiTheme="minorHAnsi" w:cstheme="minorHAnsi"/>
          <w:i/>
          <w:spacing w:val="49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4"/>
          <w:sz w:val="22"/>
          <w:szCs w:val="22"/>
        </w:rPr>
        <w:t xml:space="preserve">watermarking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and</w:t>
      </w:r>
      <w:r w:rsidRPr="008609DF">
        <w:rPr>
          <w:rFonts w:asciiTheme="minorHAnsi" w:eastAsia="Book Antiqua" w:hAnsiTheme="minorHAnsi" w:cstheme="minorHAnsi"/>
          <w:i/>
          <w:spacing w:val="36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image</w:t>
      </w:r>
      <w:r w:rsidRPr="008609DF">
        <w:rPr>
          <w:rFonts w:asciiTheme="minorHAnsi" w:eastAsia="Book Antiqua" w:hAnsiTheme="minorHAnsi" w:cstheme="minorHAnsi"/>
          <w:i/>
          <w:spacing w:val="50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quality</w:t>
      </w:r>
      <w:r w:rsidRPr="008609DF">
        <w:rPr>
          <w:rFonts w:asciiTheme="minorHAnsi" w:eastAsia="Book Antiqua" w:hAnsiTheme="minorHAnsi" w:cstheme="minorHAnsi"/>
          <w:i/>
          <w:spacing w:val="24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7"/>
          <w:sz w:val="22"/>
          <w:szCs w:val="22"/>
        </w:rPr>
        <w:t>assessment;</w:t>
      </w:r>
      <w:r w:rsidRPr="008609DF">
        <w:rPr>
          <w:rFonts w:asciiTheme="minorHAnsi" w:eastAsia="Book Antiqua" w:hAnsiTheme="minorHAnsi" w:cstheme="minorHAnsi"/>
          <w:i/>
          <w:spacing w:val="17"/>
          <w:w w:val="107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e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aching </w:t>
      </w:r>
      <w:r w:rsidRPr="008609DF">
        <w:rPr>
          <w:rFonts w:asciiTheme="minorHAnsi" w:eastAsia="Book Antiqua" w:hAnsiTheme="minorHAnsi" w:cstheme="minorHAnsi"/>
          <w:i/>
          <w:spacing w:val="5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unde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g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aduate </w:t>
      </w:r>
      <w:r w:rsidRPr="008609DF">
        <w:rPr>
          <w:rFonts w:asciiTheme="minorHAnsi" w:eastAsia="Book Antiqua" w:hAnsiTheme="minorHAnsi" w:cstheme="minorHAnsi"/>
          <w:i/>
          <w:spacing w:val="19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and</w:t>
      </w:r>
      <w:r w:rsidRPr="008609DF">
        <w:rPr>
          <w:rFonts w:asciiTheme="minorHAnsi" w:eastAsia="Book Antiqua" w:hAnsiTheme="minorHAnsi" w:cstheme="minorHAnsi"/>
          <w:i/>
          <w:spacing w:val="36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p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ostg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aduate </w:t>
      </w:r>
      <w:r w:rsidRPr="008609DF">
        <w:rPr>
          <w:rFonts w:asciiTheme="minorHAnsi" w:eastAsia="Book Antiqua" w:hAnsiTheme="minorHAnsi" w:cstheme="minorHAnsi"/>
          <w:i/>
          <w:spacing w:val="22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pacing w:val="-10"/>
          <w:w w:val="112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w w:val="108"/>
          <w:sz w:val="22"/>
          <w:szCs w:val="22"/>
        </w:rPr>
        <w:t>ourses.</w:t>
      </w:r>
    </w:p>
    <w:p w14:paraId="28EB8F3F" w14:textId="77777777" w:rsidR="00C7643D" w:rsidRPr="008609DF" w:rsidRDefault="00C7643D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6FE337BB" w14:textId="77777777" w:rsidR="00C7643D" w:rsidRPr="008609DF" w:rsidRDefault="008609DF">
      <w:pPr>
        <w:ind w:left="317"/>
        <w:rPr>
          <w:rFonts w:asciiTheme="minorHAnsi" w:eastAsia="Book Antiqua" w:hAnsiTheme="minorHAnsi" w:cstheme="minorHAnsi"/>
          <w:sz w:val="22"/>
          <w:szCs w:val="22"/>
        </w:rPr>
      </w:pPr>
      <w:r w:rsidRPr="008609DF">
        <w:rPr>
          <w:rFonts w:asciiTheme="minorHAnsi" w:eastAsia="Book Antiqua" w:hAnsiTheme="minorHAnsi" w:cstheme="minorHAnsi"/>
          <w:b/>
          <w:spacing w:val="-10"/>
          <w:w w:val="108"/>
          <w:sz w:val="22"/>
          <w:szCs w:val="22"/>
        </w:rPr>
        <w:t>P</w:t>
      </w:r>
      <w:r w:rsidRPr="008609DF">
        <w:rPr>
          <w:rFonts w:asciiTheme="minorHAnsi" w:eastAsia="Book Antiqua" w:hAnsiTheme="minorHAnsi" w:cstheme="minorHAnsi"/>
          <w:b/>
          <w:w w:val="108"/>
          <w:sz w:val="22"/>
          <w:szCs w:val="22"/>
        </w:rPr>
        <w:t>eer-revie</w:t>
      </w:r>
      <w:r w:rsidRPr="008609DF">
        <w:rPr>
          <w:rFonts w:asciiTheme="minorHAnsi" w:eastAsia="Book Antiqua" w:hAnsiTheme="minorHAnsi" w:cstheme="minorHAnsi"/>
          <w:b/>
          <w:spacing w:val="-10"/>
          <w:w w:val="108"/>
          <w:sz w:val="22"/>
          <w:szCs w:val="22"/>
        </w:rPr>
        <w:t>w</w:t>
      </w:r>
      <w:r w:rsidRPr="008609DF">
        <w:rPr>
          <w:rFonts w:asciiTheme="minorHAnsi" w:eastAsia="Book Antiqua" w:hAnsiTheme="minorHAnsi" w:cstheme="minorHAnsi"/>
          <w:b/>
          <w:w w:val="108"/>
          <w:sz w:val="22"/>
          <w:szCs w:val="22"/>
        </w:rPr>
        <w:t>ed</w:t>
      </w:r>
      <w:r w:rsidRPr="008609DF">
        <w:rPr>
          <w:rFonts w:asciiTheme="minorHAnsi" w:eastAsia="Book Antiqua" w:hAnsiTheme="minorHAnsi" w:cstheme="minorHAnsi"/>
          <w:b/>
          <w:spacing w:val="44"/>
          <w:w w:val="108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b/>
          <w:w w:val="107"/>
          <w:sz w:val="22"/>
          <w:szCs w:val="22"/>
        </w:rPr>
        <w:t>pa</w:t>
      </w:r>
      <w:r w:rsidRPr="008609DF">
        <w:rPr>
          <w:rFonts w:asciiTheme="minorHAnsi" w:eastAsia="Book Antiqua" w:hAnsiTheme="minorHAnsi" w:cstheme="minorHAnsi"/>
          <w:b/>
          <w:spacing w:val="9"/>
          <w:w w:val="107"/>
          <w:sz w:val="22"/>
          <w:szCs w:val="22"/>
        </w:rPr>
        <w:t>p</w:t>
      </w:r>
      <w:r w:rsidRPr="008609DF">
        <w:rPr>
          <w:rFonts w:asciiTheme="minorHAnsi" w:eastAsia="Book Antiqua" w:hAnsiTheme="minorHAnsi" w:cstheme="minorHAnsi"/>
          <w:b/>
          <w:w w:val="108"/>
          <w:sz w:val="22"/>
          <w:szCs w:val="22"/>
        </w:rPr>
        <w:t>ers</w:t>
      </w:r>
    </w:p>
    <w:p w14:paraId="7ADDE496" w14:textId="77777777" w:rsidR="00C7643D" w:rsidRPr="008609DF" w:rsidRDefault="00C7643D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2D973ED0" w14:textId="77777777" w:rsidR="00C7643D" w:rsidRPr="008609DF" w:rsidRDefault="008609DF">
      <w:pPr>
        <w:ind w:left="475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pict w14:anchorId="314DA68B">
          <v:group id="_x0000_s1042" style="position:absolute;left:0;text-align:left;margin-left:150.55pt;margin-top:.7pt;width:.5pt;height:250.55pt;z-index:-251659264;mso-position-horizontal-relative:page" coordorigin="3011,14" coordsize="10,5011">
            <v:shape id="_x0000_s1049" style="position:absolute;left:3016;top:19;width:0;height:578" coordorigin="3016,19" coordsize="0,578" path="m3016,597r,-578e" filled="f" strokecolor="#b2b2b2" strokeweight=".17569mm">
              <v:path arrowok="t"/>
            </v:shape>
            <v:shape id="_x0000_s1048" style="position:absolute;left:3016;top:597;width:0;height:578" coordorigin="3016,597" coordsize="0,578" path="m3016,1175r,-578e" filled="f" strokecolor="#b2b2b2" strokeweight=".17569mm">
              <v:path arrowok="t"/>
            </v:shape>
            <v:shape id="_x0000_s1047" style="position:absolute;left:3016;top:1175;width:0;height:1056" coordorigin="3016,1175" coordsize="0,1056" path="m3016,2231r,-1056e" filled="f" strokecolor="#b2b2b2" strokeweight=".17569mm">
              <v:path arrowok="t"/>
            </v:shape>
            <v:shape id="_x0000_s1046" style="position:absolute;left:3016;top:2231;width:0;height:817" coordorigin="3016,2231" coordsize="0,817" path="m3016,3048r,-817e" filled="f" strokecolor="#b2b2b2" strokeweight=".17569mm">
              <v:path arrowok="t"/>
            </v:shape>
            <v:shape id="_x0000_s1045" style="position:absolute;left:3016;top:3048;width:0;height:578" coordorigin="3016,3048" coordsize="0,578" path="m3016,3626r,-578e" filled="f" strokecolor="#b2b2b2" strokeweight=".17569mm">
              <v:path arrowok="t"/>
            </v:shape>
            <v:shape id="_x0000_s1044" style="position:absolute;left:3016;top:3626;width:0;height:578" coordorigin="3016,3626" coordsize="0,578" path="m3016,4204r,-578e" filled="f" strokecolor="#b2b2b2" strokeweight=".17569mm">
              <v:path arrowok="t"/>
            </v:shape>
            <v:shape id="_x0000_s1043" style="position:absolute;left:3016;top:4204;width:0;height:817" coordorigin="3016,4204" coordsize="0,817" path="m3016,5021r,-817e" filled="f" strokecolor="#b2b2b2" strokeweight=".17569mm">
              <v:path arrowok="t"/>
            </v:shape>
            <w10:wrap anchorx="page"/>
          </v:group>
        </w:pict>
      </w:r>
      <w:r w:rsidRPr="008609DF">
        <w:rPr>
          <w:rFonts w:asciiTheme="minorHAnsi" w:hAnsiTheme="minorHAnsi" w:cstheme="minorHAnsi"/>
          <w:sz w:val="22"/>
          <w:szCs w:val="22"/>
        </w:rPr>
        <w:t xml:space="preserve">2015                      </w:t>
      </w:r>
      <w:r w:rsidRPr="008609D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J.</w:t>
      </w:r>
      <w:r w:rsidRPr="008609DF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Stolarek, </w:t>
      </w:r>
      <w:r w:rsidRPr="008609D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S.</w:t>
      </w:r>
      <w:r w:rsidRPr="008609D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8609DF">
        <w:rPr>
          <w:rFonts w:asciiTheme="minorHAnsi" w:hAnsiTheme="minorHAnsi" w:cstheme="minorHAnsi"/>
          <w:sz w:val="22"/>
          <w:szCs w:val="22"/>
        </w:rPr>
        <w:t xml:space="preserve">eyton </w:t>
      </w:r>
      <w:r w:rsidRPr="008609D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Jones, </w:t>
      </w:r>
      <w:r w:rsidRPr="008609D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and</w:t>
      </w:r>
      <w:r w:rsidRPr="008609DF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R.</w:t>
      </w:r>
      <w:r w:rsidRPr="008609DF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A.</w:t>
      </w:r>
      <w:r w:rsidRPr="008609D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Eise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n</w:t>
      </w:r>
      <w:r w:rsidRPr="008609DF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8609DF">
        <w:rPr>
          <w:rFonts w:asciiTheme="minorHAnsi" w:hAnsiTheme="minorHAnsi" w:cstheme="minorHAnsi"/>
          <w:sz w:val="22"/>
          <w:szCs w:val="22"/>
        </w:rPr>
        <w:t xml:space="preserve">erg. </w:t>
      </w:r>
      <w:r w:rsidRPr="008609D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hyperlink r:id="rId7">
        <w:r w:rsidRPr="008609DF">
          <w:rPr>
            <w:rFonts w:asciiTheme="minorHAnsi" w:hAnsiTheme="minorHAnsi" w:cstheme="minorHAnsi"/>
            <w:sz w:val="22"/>
            <w:szCs w:val="22"/>
          </w:rPr>
          <w:t>Injecti</w:t>
        </w:r>
        <w:r w:rsidRPr="008609DF">
          <w:rPr>
            <w:rFonts w:asciiTheme="minorHAnsi" w:hAnsiTheme="minorHAnsi" w:cstheme="minorHAnsi"/>
            <w:spacing w:val="-5"/>
            <w:sz w:val="22"/>
            <w:szCs w:val="22"/>
          </w:rPr>
          <w:t>v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e </w:t>
        </w:r>
        <w:r w:rsidRPr="008609DF">
          <w:rPr>
            <w:rFonts w:asciiTheme="minorHAnsi" w:hAnsiTheme="minorHAnsi" w:cstheme="minorHAnsi"/>
            <w:spacing w:val="4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pacing w:val="-5"/>
            <w:sz w:val="22"/>
            <w:szCs w:val="22"/>
          </w:rPr>
          <w:t>T</w:t>
        </w:r>
        <w:r w:rsidRPr="008609DF">
          <w:rPr>
            <w:rFonts w:asciiTheme="minorHAnsi" w:hAnsiTheme="minorHAnsi" w:cstheme="minorHAnsi"/>
            <w:sz w:val="22"/>
            <w:szCs w:val="22"/>
          </w:rPr>
          <w:t>y</w:t>
        </w:r>
        <w:r w:rsidRPr="008609DF">
          <w:rPr>
            <w:rFonts w:asciiTheme="minorHAnsi" w:hAnsiTheme="minorHAnsi" w:cstheme="minorHAnsi"/>
            <w:spacing w:val="5"/>
            <w:sz w:val="22"/>
            <w:szCs w:val="22"/>
          </w:rPr>
          <w:t>p</w:t>
        </w:r>
        <w:r w:rsidRPr="008609DF">
          <w:rPr>
            <w:rFonts w:asciiTheme="minorHAnsi" w:hAnsiTheme="minorHAnsi" w:cstheme="minorHAnsi"/>
            <w:sz w:val="22"/>
            <w:szCs w:val="22"/>
          </w:rPr>
          <w:t>e</w:t>
        </w:r>
        <w:r w:rsidRPr="008609DF">
          <w:rPr>
            <w:rFonts w:asciiTheme="minorHAnsi" w:hAnsiTheme="minorHAnsi" w:cstheme="minorHAnsi"/>
            <w:spacing w:val="47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pacing w:val="-17"/>
            <w:sz w:val="22"/>
            <w:szCs w:val="22"/>
          </w:rPr>
          <w:t>F</w:t>
        </w:r>
        <w:r w:rsidRPr="008609DF">
          <w:rPr>
            <w:rFonts w:asciiTheme="minorHAnsi" w:hAnsiTheme="minorHAnsi" w:cstheme="minorHAnsi"/>
            <w:sz w:val="22"/>
            <w:szCs w:val="22"/>
          </w:rPr>
          <w:t>amilies</w:t>
        </w:r>
        <w:r w:rsidRPr="008609DF">
          <w:rPr>
            <w:rFonts w:asciiTheme="minorHAnsi" w:hAnsiTheme="minorHAnsi" w:cstheme="minorHAnsi"/>
            <w:spacing w:val="49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for</w:t>
        </w:r>
        <w:r w:rsidRPr="008609DF">
          <w:rPr>
            <w:rFonts w:asciiTheme="minorHAnsi" w:hAnsiTheme="minorHAnsi" w:cstheme="minorHAnsi"/>
            <w:spacing w:val="17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05"/>
            <w:sz w:val="22"/>
            <w:szCs w:val="22"/>
          </w:rPr>
          <w:t>Has</w:t>
        </w:r>
        <w:r w:rsidRPr="008609DF">
          <w:rPr>
            <w:rFonts w:asciiTheme="minorHAnsi" w:hAnsiTheme="minorHAnsi" w:cstheme="minorHAnsi"/>
            <w:spacing w:val="-5"/>
            <w:w w:val="105"/>
            <w:sz w:val="22"/>
            <w:szCs w:val="22"/>
          </w:rPr>
          <w:t>k</w:t>
        </w:r>
        <w:r w:rsidRPr="008609DF">
          <w:rPr>
            <w:rFonts w:asciiTheme="minorHAnsi" w:hAnsiTheme="minorHAnsi" w:cstheme="minorHAnsi"/>
            <w:w w:val="99"/>
            <w:sz w:val="22"/>
            <w:szCs w:val="22"/>
          </w:rPr>
          <w:t>ell</w:t>
        </w:r>
        <w:r w:rsidRPr="008609DF">
          <w:rPr>
            <w:rFonts w:asciiTheme="minorHAnsi" w:hAnsiTheme="minorHAnsi" w:cstheme="minorHAnsi"/>
            <w:w w:val="110"/>
            <w:sz w:val="22"/>
            <w:szCs w:val="22"/>
          </w:rPr>
          <w:t>.</w:t>
        </w:r>
      </w:hyperlink>
    </w:p>
    <w:p w14:paraId="1E516FD5" w14:textId="77777777" w:rsidR="00C7643D" w:rsidRPr="008609DF" w:rsidRDefault="008609DF">
      <w:pPr>
        <w:spacing w:before="9"/>
        <w:ind w:left="2041" w:right="2595"/>
        <w:jc w:val="both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eastAsia="Book Antiqua" w:hAnsiTheme="minorHAnsi" w:cstheme="minorHAnsi"/>
          <w:i/>
          <w:spacing w:val="-5"/>
          <w:sz w:val="22"/>
          <w:szCs w:val="22"/>
        </w:rPr>
        <w:t>A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CM</w:t>
      </w:r>
      <w:r w:rsidRPr="008609DF">
        <w:rPr>
          <w:rFonts w:asciiTheme="minorHAnsi" w:eastAsia="Book Antiqua" w:hAnsiTheme="minorHAnsi" w:cstheme="minorHAnsi"/>
          <w:i/>
          <w:spacing w:val="22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SIGPLAN </w:t>
      </w:r>
      <w:r w:rsidRPr="008609DF">
        <w:rPr>
          <w:rFonts w:asciiTheme="minorHAnsi" w:eastAsia="Book Antiqua" w:hAnsiTheme="minorHAnsi" w:cstheme="minorHAnsi"/>
          <w:i/>
          <w:spacing w:val="14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Noti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es</w:t>
      </w:r>
      <w:r w:rsidRPr="008609DF">
        <w:rPr>
          <w:rFonts w:asciiTheme="minorHAnsi" w:hAnsiTheme="minorHAnsi" w:cstheme="minorHAnsi"/>
          <w:sz w:val="22"/>
          <w:szCs w:val="22"/>
        </w:rPr>
        <w:t xml:space="preserve">, </w:t>
      </w:r>
      <w:r w:rsidRPr="008609D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50(12):118–128,</w:t>
      </w:r>
      <w:r w:rsidRPr="008609DF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Dece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8609DF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8609DF">
        <w:rPr>
          <w:rFonts w:asciiTheme="minorHAnsi" w:hAnsiTheme="minorHAnsi" w:cstheme="minorHAnsi"/>
          <w:sz w:val="22"/>
          <w:szCs w:val="22"/>
        </w:rPr>
        <w:t xml:space="preserve">er </w:t>
      </w:r>
      <w:r w:rsidRPr="008609D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2015</w:t>
      </w:r>
    </w:p>
    <w:p w14:paraId="353BEFAF" w14:textId="77777777" w:rsidR="00C7643D" w:rsidRPr="008609DF" w:rsidRDefault="008609DF">
      <w:pPr>
        <w:tabs>
          <w:tab w:val="left" w:pos="2040"/>
        </w:tabs>
        <w:spacing w:before="90" w:line="240" w:lineRule="exact"/>
        <w:ind w:left="2041" w:right="78" w:hanging="1566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>2014</w:t>
      </w:r>
      <w:r w:rsidRPr="008609DF">
        <w:rPr>
          <w:rFonts w:asciiTheme="minorHAnsi" w:hAnsiTheme="minorHAnsi" w:cstheme="minorHAnsi"/>
          <w:sz w:val="22"/>
          <w:szCs w:val="22"/>
        </w:rPr>
        <w:tab/>
        <w:t>R.</w:t>
      </w:r>
      <w:r w:rsidRPr="008609D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A.</w:t>
      </w:r>
      <w:r w:rsidRPr="008609D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Eise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8609DF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8609DF">
        <w:rPr>
          <w:rFonts w:asciiTheme="minorHAnsi" w:hAnsiTheme="minorHAnsi" w:cstheme="minorHAnsi"/>
          <w:sz w:val="22"/>
          <w:szCs w:val="22"/>
        </w:rPr>
        <w:t>erg</w:t>
      </w:r>
      <w:r w:rsidRPr="008609D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and</w:t>
      </w:r>
      <w:r w:rsidRPr="008609DF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J.</w:t>
      </w:r>
      <w:r w:rsidRPr="008609D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Stolarek. </w:t>
      </w:r>
      <w:r w:rsidRPr="008609D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hyperlink r:id="rId8">
        <w:r w:rsidRPr="008609DF">
          <w:rPr>
            <w:rFonts w:asciiTheme="minorHAnsi" w:hAnsiTheme="minorHAnsi" w:cstheme="minorHAnsi"/>
            <w:w w:val="109"/>
            <w:sz w:val="22"/>
            <w:szCs w:val="22"/>
          </w:rPr>
          <w:t>Promoting</w:t>
        </w:r>
        <w:r w:rsidRPr="008609DF">
          <w:rPr>
            <w:rFonts w:asciiTheme="minorHAnsi" w:hAnsiTheme="minorHAnsi" w:cstheme="minorHAnsi"/>
            <w:spacing w:val="2"/>
            <w:w w:val="109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functions </w:t>
        </w:r>
        <w:r w:rsidRPr="008609DF">
          <w:rPr>
            <w:rFonts w:asciiTheme="minorHAnsi" w:hAnsiTheme="minorHAnsi" w:cstheme="minorHAnsi"/>
            <w:spacing w:val="2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to</w:t>
        </w:r>
        <w:r w:rsidRPr="008609DF">
          <w:rPr>
            <w:rFonts w:asciiTheme="minorHAnsi" w:hAnsiTheme="minorHAnsi" w:cstheme="minorHAnsi"/>
            <w:spacing w:val="27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pacing w:val="-6"/>
            <w:w w:val="139"/>
            <w:sz w:val="22"/>
            <w:szCs w:val="22"/>
          </w:rPr>
          <w:t>t</w:t>
        </w:r>
        <w:r w:rsidRPr="008609DF">
          <w:rPr>
            <w:rFonts w:asciiTheme="minorHAnsi" w:hAnsiTheme="minorHAnsi" w:cstheme="minorHAnsi"/>
            <w:w w:val="107"/>
            <w:sz w:val="22"/>
            <w:szCs w:val="22"/>
          </w:rPr>
          <w:t>y</w:t>
        </w:r>
        <w:r w:rsidRPr="008609DF">
          <w:rPr>
            <w:rFonts w:asciiTheme="minorHAnsi" w:hAnsiTheme="minorHAnsi" w:cstheme="minorHAnsi"/>
            <w:spacing w:val="5"/>
            <w:w w:val="107"/>
            <w:sz w:val="22"/>
            <w:szCs w:val="22"/>
          </w:rPr>
          <w:t>p</w:t>
        </w:r>
        <w:r w:rsidRPr="008609DF">
          <w:rPr>
            <w:rFonts w:asciiTheme="minorHAnsi" w:hAnsiTheme="minorHAnsi" w:cstheme="minorHAnsi"/>
            <w:w w:val="99"/>
            <w:sz w:val="22"/>
            <w:szCs w:val="22"/>
          </w:rPr>
          <w:t>e</w:t>
        </w:r>
        <w:r w:rsidRPr="008609DF">
          <w:rPr>
            <w:rFonts w:asciiTheme="minorHAnsi" w:hAnsiTheme="minorHAnsi" w:cstheme="minorHAnsi"/>
            <w:spacing w:val="7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families</w:t>
        </w:r>
        <w:r w:rsidRPr="008609DF">
          <w:rPr>
            <w:rFonts w:asciiTheme="minorHAnsi" w:hAnsiTheme="minorHAnsi" w:cstheme="minorHAnsi"/>
            <w:spacing w:val="20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in</w:t>
        </w:r>
        <w:r w:rsidRPr="008609DF">
          <w:rPr>
            <w:rFonts w:asciiTheme="minorHAnsi" w:hAnsiTheme="minorHAnsi" w:cstheme="minorHAnsi"/>
            <w:spacing w:val="16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Has</w:t>
        </w:r>
        <w:r w:rsidRPr="008609DF">
          <w:rPr>
            <w:rFonts w:asciiTheme="minorHAnsi" w:hAnsiTheme="minorHAnsi" w:cstheme="minorHAnsi"/>
            <w:spacing w:val="-6"/>
            <w:sz w:val="22"/>
            <w:szCs w:val="22"/>
          </w:rPr>
          <w:t>k</w:t>
        </w:r>
        <w:r w:rsidRPr="008609DF">
          <w:rPr>
            <w:rFonts w:asciiTheme="minorHAnsi" w:hAnsiTheme="minorHAnsi" w:cstheme="minorHAnsi"/>
            <w:sz w:val="22"/>
            <w:szCs w:val="22"/>
          </w:rPr>
          <w:t>ell.</w:t>
        </w:r>
      </w:hyperlink>
      <w:r w:rsidRPr="008609D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pacing w:val="-5"/>
          <w:sz w:val="22"/>
          <w:szCs w:val="22"/>
        </w:rPr>
        <w:t>A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CM SIGPLAN </w:t>
      </w:r>
      <w:r w:rsidRPr="008609DF">
        <w:rPr>
          <w:rFonts w:asciiTheme="minorHAnsi" w:eastAsia="Book Antiqua" w:hAnsiTheme="minorHAnsi" w:cstheme="minorHAnsi"/>
          <w:i/>
          <w:spacing w:val="14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Noti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es</w:t>
      </w:r>
      <w:r w:rsidRPr="008609DF">
        <w:rPr>
          <w:rFonts w:asciiTheme="minorHAnsi" w:hAnsiTheme="minorHAnsi" w:cstheme="minorHAnsi"/>
          <w:sz w:val="22"/>
          <w:szCs w:val="22"/>
        </w:rPr>
        <w:t xml:space="preserve">, </w:t>
      </w:r>
      <w:r w:rsidRPr="008609DF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49(12):95–106,</w:t>
      </w:r>
      <w:r w:rsidRPr="008609D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Dece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8609DF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8609DF">
        <w:rPr>
          <w:rFonts w:asciiTheme="minorHAnsi" w:hAnsiTheme="minorHAnsi" w:cstheme="minorHAnsi"/>
          <w:sz w:val="22"/>
          <w:szCs w:val="22"/>
        </w:rPr>
        <w:t xml:space="preserve">er </w:t>
      </w:r>
      <w:r w:rsidRPr="008609D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2014</w:t>
      </w:r>
    </w:p>
    <w:p w14:paraId="5766D3FB" w14:textId="77777777" w:rsidR="00C7643D" w:rsidRPr="008609DF" w:rsidRDefault="00C7643D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EDF21FF" w14:textId="77777777" w:rsidR="00C7643D" w:rsidRPr="008609DF" w:rsidRDefault="008609DF">
      <w:pPr>
        <w:tabs>
          <w:tab w:val="left" w:pos="2040"/>
        </w:tabs>
        <w:ind w:left="2041" w:right="78" w:hanging="1566"/>
        <w:jc w:val="both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>2012</w:t>
      </w:r>
      <w:r w:rsidRPr="008609DF">
        <w:rPr>
          <w:rFonts w:asciiTheme="minorHAnsi" w:hAnsiTheme="minorHAnsi" w:cstheme="minorHAnsi"/>
          <w:sz w:val="22"/>
          <w:szCs w:val="22"/>
        </w:rPr>
        <w:tab/>
        <w:t xml:space="preserve">J. </w:t>
      </w:r>
      <w:r w:rsidRPr="008609D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Stolarek </w:t>
      </w:r>
      <w:r w:rsidRPr="008609D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and </w:t>
      </w:r>
      <w:r w:rsidRPr="008609D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7"/>
          <w:sz w:val="22"/>
          <w:szCs w:val="22"/>
        </w:rPr>
        <w:t>P</w:t>
      </w:r>
      <w:r w:rsidRPr="008609DF">
        <w:rPr>
          <w:rFonts w:asciiTheme="minorHAnsi" w:hAnsiTheme="minorHAnsi" w:cstheme="minorHAnsi"/>
          <w:sz w:val="22"/>
          <w:szCs w:val="22"/>
        </w:rPr>
        <w:t xml:space="preserve">. </w:t>
      </w:r>
      <w:r w:rsidRPr="008609D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Lipiński.  </w:t>
      </w:r>
      <w:r w:rsidRPr="008609D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9">
        <w:r w:rsidRPr="008609DF">
          <w:rPr>
            <w:rFonts w:asciiTheme="minorHAnsi" w:hAnsiTheme="minorHAnsi" w:cstheme="minorHAnsi"/>
            <w:sz w:val="22"/>
            <w:szCs w:val="22"/>
          </w:rPr>
          <w:t>Impr</w:t>
        </w:r>
        <w:r w:rsidRPr="008609DF">
          <w:rPr>
            <w:rFonts w:asciiTheme="minorHAnsi" w:hAnsiTheme="minorHAnsi" w:cstheme="minorHAnsi"/>
            <w:spacing w:val="-6"/>
            <w:sz w:val="22"/>
            <w:szCs w:val="22"/>
          </w:rPr>
          <w:t>o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ving </w:t>
        </w:r>
        <w:r w:rsidRPr="008609DF">
          <w:rPr>
            <w:rFonts w:asciiTheme="minorHAnsi" w:hAnsiTheme="minorHAnsi" w:cstheme="minorHAnsi"/>
            <w:spacing w:val="26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pacing w:val="-7"/>
            <w:w w:val="109"/>
            <w:sz w:val="22"/>
            <w:szCs w:val="22"/>
          </w:rPr>
          <w:t>w</w:t>
        </w:r>
        <w:r w:rsidRPr="008609DF">
          <w:rPr>
            <w:rFonts w:asciiTheme="minorHAnsi" w:hAnsiTheme="minorHAnsi" w:cstheme="minorHAnsi"/>
            <w:w w:val="109"/>
            <w:sz w:val="22"/>
            <w:szCs w:val="22"/>
          </w:rPr>
          <w:t>atermark</w:t>
        </w:r>
        <w:r w:rsidRPr="008609DF">
          <w:rPr>
            <w:rFonts w:asciiTheme="minorHAnsi" w:hAnsiTheme="minorHAnsi" w:cstheme="minorHAnsi"/>
            <w:spacing w:val="24"/>
            <w:w w:val="109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resistance </w:t>
        </w:r>
        <w:r w:rsidRPr="008609DF">
          <w:rPr>
            <w:rFonts w:asciiTheme="minorHAnsi" w:hAnsiTheme="minorHAnsi" w:cstheme="minorHAnsi"/>
            <w:spacing w:val="33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against </w:t>
        </w:r>
        <w:r w:rsidRPr="008609DF">
          <w:rPr>
            <w:rFonts w:asciiTheme="minorHAnsi" w:hAnsiTheme="minorHAnsi" w:cstheme="minorHAnsi"/>
            <w:spacing w:val="29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rem</w:t>
        </w:r>
        <w:r w:rsidRPr="008609DF">
          <w:rPr>
            <w:rFonts w:asciiTheme="minorHAnsi" w:hAnsiTheme="minorHAnsi" w:cstheme="minorHAnsi"/>
            <w:spacing w:val="-5"/>
            <w:sz w:val="22"/>
            <w:szCs w:val="22"/>
          </w:rPr>
          <w:t>o</w:t>
        </w:r>
        <w:r w:rsidRPr="008609DF">
          <w:rPr>
            <w:rFonts w:asciiTheme="minorHAnsi" w:hAnsiTheme="minorHAnsi" w:cstheme="minorHAnsi"/>
            <w:spacing w:val="-11"/>
            <w:sz w:val="22"/>
            <w:szCs w:val="22"/>
          </w:rPr>
          <w:t>v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al </w:t>
        </w:r>
        <w:r w:rsidRPr="008609DF">
          <w:rPr>
            <w:rFonts w:asciiTheme="minorHAnsi" w:hAnsiTheme="minorHAnsi" w:cstheme="minorHAnsi"/>
            <w:spacing w:val="13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17"/>
            <w:sz w:val="22"/>
            <w:szCs w:val="22"/>
          </w:rPr>
          <w:t>atta</w:t>
        </w:r>
        <w:r w:rsidRPr="008609DF">
          <w:rPr>
            <w:rFonts w:asciiTheme="minorHAnsi" w:hAnsiTheme="minorHAnsi" w:cstheme="minorHAnsi"/>
            <w:spacing w:val="-5"/>
            <w:w w:val="117"/>
            <w:sz w:val="22"/>
            <w:szCs w:val="22"/>
          </w:rPr>
          <w:t>c</w:t>
        </w:r>
        <w:r w:rsidRPr="008609DF">
          <w:rPr>
            <w:rFonts w:asciiTheme="minorHAnsi" w:hAnsiTheme="minorHAnsi" w:cstheme="minorHAnsi"/>
            <w:w w:val="103"/>
            <w:sz w:val="22"/>
            <w:szCs w:val="22"/>
          </w:rPr>
          <w:t>ks</w:t>
        </w:r>
      </w:hyperlink>
      <w:r w:rsidRPr="008609DF">
        <w:rPr>
          <w:rFonts w:asciiTheme="minorHAnsi" w:hAnsiTheme="minorHAnsi" w:cstheme="minorHAnsi"/>
          <w:w w:val="103"/>
          <w:sz w:val="22"/>
          <w:szCs w:val="22"/>
        </w:rPr>
        <w:t xml:space="preserve"> </w:t>
      </w:r>
      <w:hyperlink r:id="rId10">
        <w:r w:rsidRPr="008609DF">
          <w:rPr>
            <w:rFonts w:asciiTheme="minorHAnsi" w:hAnsiTheme="minorHAnsi" w:cstheme="minorHAnsi"/>
            <w:sz w:val="22"/>
            <w:szCs w:val="22"/>
          </w:rPr>
          <w:t>using</w:t>
        </w:r>
        <w:r w:rsidRPr="008609DF">
          <w:rPr>
            <w:rFonts w:asciiTheme="minorHAnsi" w:hAnsiTheme="minorHAnsi" w:cstheme="minorHAnsi"/>
            <w:spacing w:val="25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07"/>
            <w:sz w:val="22"/>
            <w:szCs w:val="22"/>
          </w:rPr>
          <w:t xml:space="preserve">orthogonal </w:t>
        </w:r>
        <w:r w:rsidRPr="008609DF">
          <w:rPr>
            <w:rFonts w:asciiTheme="minorHAnsi" w:hAnsiTheme="minorHAnsi" w:cstheme="minorHAnsi"/>
            <w:spacing w:val="-6"/>
            <w:sz w:val="22"/>
            <w:szCs w:val="22"/>
          </w:rPr>
          <w:t>wav</w:t>
        </w:r>
        <w:r w:rsidRPr="008609DF">
          <w:rPr>
            <w:rFonts w:asciiTheme="minorHAnsi" w:hAnsiTheme="minorHAnsi" w:cstheme="minorHAnsi"/>
            <w:sz w:val="22"/>
            <w:szCs w:val="22"/>
          </w:rPr>
          <w:t>elet</w:t>
        </w:r>
        <w:r w:rsidRPr="008609DF">
          <w:rPr>
            <w:rFonts w:asciiTheme="minorHAnsi" w:hAnsiTheme="minorHAnsi" w:cstheme="minorHAnsi"/>
            <w:spacing w:val="38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12"/>
            <w:sz w:val="22"/>
            <w:szCs w:val="22"/>
          </w:rPr>
          <w:t>adaptatio</w:t>
        </w:r>
        <w:r w:rsidRPr="008609DF">
          <w:rPr>
            <w:rFonts w:asciiTheme="minorHAnsi" w:hAnsiTheme="minorHAnsi" w:cstheme="minorHAnsi"/>
            <w:spacing w:val="-1"/>
            <w:w w:val="112"/>
            <w:sz w:val="22"/>
            <w:szCs w:val="22"/>
          </w:rPr>
          <w:t>n</w:t>
        </w:r>
        <w:r w:rsidRPr="008609DF">
          <w:rPr>
            <w:rFonts w:asciiTheme="minorHAnsi" w:hAnsiTheme="minorHAnsi" w:cstheme="minorHAnsi"/>
            <w:w w:val="112"/>
            <w:sz w:val="22"/>
            <w:szCs w:val="22"/>
          </w:rPr>
          <w:t>.</w:t>
        </w:r>
      </w:hyperlink>
      <w:r w:rsidRPr="008609DF">
        <w:rPr>
          <w:rFonts w:asciiTheme="minorHAnsi" w:hAnsiTheme="minorHAnsi" w:cstheme="minorHAnsi"/>
          <w:spacing w:val="21"/>
          <w:w w:val="11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In</w:t>
      </w:r>
      <w:r w:rsidRPr="008609D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7"/>
          <w:sz w:val="22"/>
          <w:szCs w:val="22"/>
        </w:rPr>
        <w:t>P</w:t>
      </w:r>
      <w:r w:rsidRPr="008609DF">
        <w:rPr>
          <w:rFonts w:asciiTheme="minorHAnsi" w:eastAsia="Book Antiqua" w:hAnsiTheme="minorHAnsi" w:cstheme="minorHAnsi"/>
          <w:i/>
          <w:spacing w:val="-11"/>
          <w:w w:val="107"/>
          <w:sz w:val="22"/>
          <w:szCs w:val="22"/>
        </w:rPr>
        <w:t>rocee</w:t>
      </w:r>
      <w:r w:rsidRPr="008609DF">
        <w:rPr>
          <w:rFonts w:asciiTheme="minorHAnsi" w:eastAsia="Book Antiqua" w:hAnsiTheme="minorHAnsi" w:cstheme="minorHAnsi"/>
          <w:i/>
          <w:w w:val="107"/>
          <w:sz w:val="22"/>
          <w:szCs w:val="22"/>
        </w:rPr>
        <w:t>dings</w:t>
      </w:r>
      <w:r w:rsidRPr="008609DF">
        <w:rPr>
          <w:rFonts w:asciiTheme="minorHAnsi" w:eastAsia="Book Antiqua" w:hAnsiTheme="minorHAnsi" w:cstheme="minorHAnsi"/>
          <w:i/>
          <w:spacing w:val="8"/>
          <w:w w:val="107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of</w:t>
      </w:r>
      <w:r w:rsidRPr="008609DF">
        <w:rPr>
          <w:rFonts w:asciiTheme="minorHAnsi" w:eastAsia="Book Antiqua" w:hAnsiTheme="minorHAnsi" w:cstheme="minorHAnsi"/>
          <w:i/>
          <w:spacing w:val="28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the</w:t>
      </w:r>
      <w:r w:rsidRPr="008609DF">
        <w:rPr>
          <w:rFonts w:asciiTheme="minorHAnsi" w:eastAsia="Book Antiqua" w:hAnsiTheme="minorHAnsi" w:cstheme="minorHAnsi"/>
          <w:i/>
          <w:spacing w:val="24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38th</w:t>
      </w:r>
      <w:r w:rsidRPr="008609DF">
        <w:rPr>
          <w:rFonts w:asciiTheme="minorHAnsi" w:eastAsia="Book Antiqua" w:hAnsiTheme="minorHAnsi" w:cstheme="minorHAnsi"/>
          <w:i/>
          <w:spacing w:val="13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9"/>
          <w:sz w:val="22"/>
          <w:szCs w:val="22"/>
        </w:rPr>
        <w:t>Confe</w:t>
      </w:r>
      <w:r w:rsidRPr="008609DF">
        <w:rPr>
          <w:rFonts w:asciiTheme="minorHAnsi" w:eastAsia="Book Antiqua" w:hAnsiTheme="minorHAnsi" w:cstheme="minorHAnsi"/>
          <w:i/>
          <w:spacing w:val="-11"/>
          <w:w w:val="109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w w:val="109"/>
          <w:sz w:val="22"/>
          <w:szCs w:val="22"/>
        </w:rPr>
        <w:t>en</w:t>
      </w:r>
      <w:r w:rsidRPr="008609DF">
        <w:rPr>
          <w:rFonts w:asciiTheme="minorHAnsi" w:eastAsia="Book Antiqua" w:hAnsiTheme="minorHAnsi" w:cstheme="minorHAnsi"/>
          <w:i/>
          <w:spacing w:val="-11"/>
          <w:w w:val="109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w w:val="109"/>
          <w:sz w:val="22"/>
          <w:szCs w:val="22"/>
        </w:rPr>
        <w:t>e</w:t>
      </w:r>
      <w:r w:rsidRPr="008609DF">
        <w:rPr>
          <w:rFonts w:asciiTheme="minorHAnsi" w:eastAsia="Book Antiqua" w:hAnsiTheme="minorHAnsi" w:cstheme="minorHAnsi"/>
          <w:i/>
          <w:spacing w:val="13"/>
          <w:w w:val="109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on</w:t>
      </w:r>
      <w:r w:rsidRPr="008609DF">
        <w:rPr>
          <w:rFonts w:asciiTheme="minorHAnsi" w:eastAsia="Book Antiqua" w:hAnsiTheme="minorHAnsi" w:cstheme="minorHAnsi"/>
          <w:i/>
          <w:spacing w:val="22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4"/>
          <w:sz w:val="22"/>
          <w:szCs w:val="22"/>
        </w:rPr>
        <w:t>Cur</w:t>
      </w:r>
      <w:r w:rsidRPr="008609DF">
        <w:rPr>
          <w:rFonts w:asciiTheme="minorHAnsi" w:eastAsia="Book Antiqua" w:hAnsiTheme="minorHAnsi" w:cstheme="minorHAnsi"/>
          <w:i/>
          <w:spacing w:val="-10"/>
          <w:w w:val="104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w w:val="105"/>
          <w:sz w:val="22"/>
          <w:szCs w:val="22"/>
        </w:rPr>
        <w:t xml:space="preserve">ent </w:t>
      </w:r>
      <w:r w:rsidRPr="008609DF">
        <w:rPr>
          <w:rFonts w:asciiTheme="minorHAnsi" w:eastAsia="Book Antiqua" w:hAnsiTheme="minorHAnsi" w:cstheme="minorHAnsi"/>
          <w:i/>
          <w:spacing w:val="-15"/>
          <w:sz w:val="22"/>
          <w:szCs w:val="22"/>
        </w:rPr>
        <w:t>T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ends </w:t>
      </w:r>
      <w:r w:rsidRPr="008609DF">
        <w:rPr>
          <w:rFonts w:asciiTheme="minorHAnsi" w:eastAsia="Book Antiqua" w:hAnsiTheme="minorHAnsi" w:cstheme="minorHAnsi"/>
          <w:i/>
          <w:spacing w:val="6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in</w:t>
      </w:r>
      <w:r w:rsidRPr="008609DF">
        <w:rPr>
          <w:rFonts w:asciiTheme="minorHAnsi" w:eastAsia="Book Antiqua" w:hAnsiTheme="minorHAnsi" w:cstheme="minorHAnsi"/>
          <w:i/>
          <w:spacing w:val="17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Th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e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ory </w:t>
      </w:r>
      <w:r w:rsidRPr="008609DF">
        <w:rPr>
          <w:rFonts w:asciiTheme="minorHAnsi" w:eastAsia="Book Antiqua" w:hAnsiTheme="minorHAnsi" w:cstheme="minorHAnsi"/>
          <w:i/>
          <w:spacing w:val="13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and</w:t>
      </w:r>
      <w:r w:rsidRPr="008609DF">
        <w:rPr>
          <w:rFonts w:asciiTheme="minorHAnsi" w:eastAsia="Book Antiqua" w:hAnsiTheme="minorHAnsi" w:cstheme="minorHAnsi"/>
          <w:i/>
          <w:spacing w:val="27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10"/>
          <w:sz w:val="22"/>
          <w:szCs w:val="22"/>
        </w:rPr>
        <w:t>P</w:t>
      </w:r>
      <w:r w:rsidRPr="008609DF">
        <w:rPr>
          <w:rFonts w:asciiTheme="minorHAnsi" w:eastAsia="Book Antiqua" w:hAnsiTheme="minorHAnsi" w:cstheme="minorHAnsi"/>
          <w:i/>
          <w:spacing w:val="-11"/>
          <w:w w:val="110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w w:val="110"/>
          <w:sz w:val="22"/>
          <w:szCs w:val="22"/>
        </w:rPr>
        <w:t>acti</w:t>
      </w:r>
      <w:r w:rsidRPr="008609DF">
        <w:rPr>
          <w:rFonts w:asciiTheme="minorHAnsi" w:eastAsia="Book Antiqua" w:hAnsiTheme="minorHAnsi" w:cstheme="minorHAnsi"/>
          <w:i/>
          <w:spacing w:val="-11"/>
          <w:w w:val="110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w w:val="110"/>
          <w:sz w:val="22"/>
          <w:szCs w:val="22"/>
        </w:rPr>
        <w:t>e</w:t>
      </w:r>
      <w:r w:rsidRPr="008609DF">
        <w:rPr>
          <w:rFonts w:asciiTheme="minorHAnsi" w:eastAsia="Book Antiqua" w:hAnsiTheme="minorHAnsi" w:cstheme="minorHAnsi"/>
          <w:i/>
          <w:spacing w:val="12"/>
          <w:w w:val="110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of</w:t>
      </w:r>
      <w:r w:rsidRPr="008609DF">
        <w:rPr>
          <w:rFonts w:asciiTheme="minorHAnsi" w:eastAsia="Book Antiqua" w:hAnsiTheme="minorHAnsi" w:cstheme="minorHAnsi"/>
          <w:i/>
          <w:spacing w:val="29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Computer </w:t>
      </w:r>
      <w:r w:rsidRPr="008609DF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Scien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8609DF">
        <w:rPr>
          <w:rFonts w:asciiTheme="minorHAnsi" w:hAnsiTheme="minorHAnsi" w:cstheme="minorHAnsi"/>
          <w:sz w:val="22"/>
          <w:szCs w:val="22"/>
        </w:rPr>
        <w:t xml:space="preserve">, </w:t>
      </w:r>
      <w:r w:rsidRPr="008609D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8609DF">
        <w:rPr>
          <w:rFonts w:asciiTheme="minorHAnsi" w:hAnsiTheme="minorHAnsi" w:cstheme="minorHAnsi"/>
          <w:sz w:val="22"/>
          <w:szCs w:val="22"/>
        </w:rPr>
        <w:t>olume</w:t>
      </w:r>
      <w:r w:rsidRPr="008609DF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7147</w:t>
      </w:r>
      <w:r w:rsidRPr="008609D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of 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Le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ctu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e </w:t>
      </w:r>
      <w:r w:rsidRPr="008609DF">
        <w:rPr>
          <w:rFonts w:asciiTheme="minorHAnsi" w:eastAsia="Book Antiqua" w:hAnsiTheme="minorHAnsi" w:cstheme="minorHAnsi"/>
          <w:i/>
          <w:spacing w:val="12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Notes</w:t>
      </w:r>
      <w:r w:rsidRPr="008609DF">
        <w:rPr>
          <w:rFonts w:asciiTheme="minorHAnsi" w:eastAsia="Book Antiqua" w:hAnsiTheme="minorHAnsi" w:cstheme="minorHAnsi"/>
          <w:i/>
          <w:spacing w:val="30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10"/>
          <w:sz w:val="22"/>
          <w:szCs w:val="22"/>
        </w:rPr>
        <w:t>i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n Computer </w:t>
      </w:r>
      <w:r w:rsidRPr="008609DF">
        <w:rPr>
          <w:rFonts w:asciiTheme="minorHAnsi" w:eastAsia="Book Antiqua" w:hAnsiTheme="minorHAnsi" w:cstheme="minorHAnsi"/>
          <w:i/>
          <w:spacing w:val="12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Scien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8609DF">
        <w:rPr>
          <w:rFonts w:asciiTheme="minorHAnsi" w:hAnsiTheme="minorHAnsi" w:cstheme="minorHAnsi"/>
          <w:sz w:val="22"/>
          <w:szCs w:val="22"/>
        </w:rPr>
        <w:t xml:space="preserve">, </w:t>
      </w:r>
      <w:r w:rsidRPr="008609D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pages</w:t>
      </w:r>
      <w:r w:rsidRPr="008609D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588–599.</w:t>
      </w:r>
      <w:r w:rsidRPr="008609D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Springer, </w:t>
      </w:r>
      <w:r w:rsidRPr="008609D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2012</w:t>
      </w:r>
    </w:p>
    <w:p w14:paraId="7127F6FF" w14:textId="77777777" w:rsidR="00C7643D" w:rsidRPr="008609DF" w:rsidRDefault="008609DF">
      <w:pPr>
        <w:spacing w:before="95" w:line="242" w:lineRule="auto"/>
        <w:ind w:left="2041" w:right="78"/>
        <w:jc w:val="both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 xml:space="preserve">J.  Stolarek.  </w:t>
      </w:r>
      <w:r w:rsidRPr="008609D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hyperlink r:id="rId11">
        <w:r w:rsidRPr="008609DF">
          <w:rPr>
            <w:rFonts w:asciiTheme="minorHAnsi" w:hAnsiTheme="minorHAnsi" w:cstheme="minorHAnsi"/>
            <w:w w:val="108"/>
            <w:sz w:val="22"/>
            <w:szCs w:val="22"/>
          </w:rPr>
          <w:t>Adapti</w:t>
        </w:r>
        <w:r w:rsidRPr="008609DF">
          <w:rPr>
            <w:rFonts w:asciiTheme="minorHAnsi" w:hAnsiTheme="minorHAnsi" w:cstheme="minorHAnsi"/>
            <w:spacing w:val="-6"/>
            <w:w w:val="108"/>
            <w:sz w:val="22"/>
            <w:szCs w:val="22"/>
          </w:rPr>
          <w:t>v</w:t>
        </w:r>
        <w:r w:rsidRPr="008609DF">
          <w:rPr>
            <w:rFonts w:asciiTheme="minorHAnsi" w:hAnsiTheme="minorHAnsi" w:cstheme="minorHAnsi"/>
            <w:w w:val="108"/>
            <w:sz w:val="22"/>
            <w:szCs w:val="22"/>
          </w:rPr>
          <w:t>e</w:t>
        </w:r>
        <w:r w:rsidRPr="008609DF">
          <w:rPr>
            <w:rFonts w:asciiTheme="minorHAnsi" w:hAnsiTheme="minorHAnsi" w:cstheme="minorHAnsi"/>
            <w:spacing w:val="22"/>
            <w:w w:val="108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pacing w:val="-5"/>
            <w:sz w:val="22"/>
            <w:szCs w:val="22"/>
          </w:rPr>
          <w:t>w</w:t>
        </w:r>
        <w:r w:rsidRPr="008609DF">
          <w:rPr>
            <w:rFonts w:asciiTheme="minorHAnsi" w:hAnsiTheme="minorHAnsi" w:cstheme="minorHAnsi"/>
            <w:spacing w:val="-6"/>
            <w:sz w:val="22"/>
            <w:szCs w:val="22"/>
          </w:rPr>
          <w:t>av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elet </w:t>
        </w:r>
        <w:r w:rsidRPr="008609DF">
          <w:rPr>
            <w:rFonts w:asciiTheme="minorHAnsi" w:hAnsiTheme="minorHAnsi" w:cstheme="minorHAnsi"/>
            <w:spacing w:val="5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sy</w:t>
        </w:r>
        <w:r w:rsidRPr="008609DF">
          <w:rPr>
            <w:rFonts w:asciiTheme="minorHAnsi" w:hAnsiTheme="minorHAnsi" w:cstheme="minorHAnsi"/>
            <w:spacing w:val="-6"/>
            <w:sz w:val="22"/>
            <w:szCs w:val="22"/>
          </w:rPr>
          <w:t>n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thesis </w:t>
        </w:r>
        <w:r w:rsidRPr="008609DF">
          <w:rPr>
            <w:rFonts w:asciiTheme="minorHAnsi" w:hAnsiTheme="minorHAnsi" w:cstheme="minorHAnsi"/>
            <w:spacing w:val="20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for</w:t>
        </w:r>
        <w:r w:rsidRPr="008609DF">
          <w:rPr>
            <w:rFonts w:asciiTheme="minorHAnsi" w:hAnsiTheme="minorHAnsi" w:cstheme="minorHAnsi"/>
            <w:spacing w:val="26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impr</w:t>
        </w:r>
        <w:r w:rsidRPr="008609DF">
          <w:rPr>
            <w:rFonts w:asciiTheme="minorHAnsi" w:hAnsiTheme="minorHAnsi" w:cstheme="minorHAnsi"/>
            <w:spacing w:val="-5"/>
            <w:sz w:val="22"/>
            <w:szCs w:val="22"/>
          </w:rPr>
          <w:t>o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ving </w:t>
        </w:r>
        <w:r w:rsidRPr="008609DF">
          <w:rPr>
            <w:rFonts w:asciiTheme="minorHAnsi" w:hAnsiTheme="minorHAnsi" w:cstheme="minorHAnsi"/>
            <w:spacing w:val="16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digital </w:t>
        </w:r>
        <w:r w:rsidRPr="008609DF">
          <w:rPr>
            <w:rFonts w:asciiTheme="minorHAnsi" w:hAnsiTheme="minorHAnsi" w:cstheme="minorHAnsi"/>
            <w:spacing w:val="12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image</w:t>
        </w:r>
        <w:r w:rsidRPr="008609DF">
          <w:rPr>
            <w:rFonts w:asciiTheme="minorHAnsi" w:hAnsiTheme="minorHAnsi" w:cstheme="minorHAnsi"/>
            <w:spacing w:val="41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pacing w:val="-7"/>
            <w:w w:val="109"/>
            <w:sz w:val="22"/>
            <w:szCs w:val="22"/>
          </w:rPr>
          <w:t>w</w:t>
        </w:r>
        <w:r w:rsidRPr="008609DF">
          <w:rPr>
            <w:rFonts w:asciiTheme="minorHAnsi" w:hAnsiTheme="minorHAnsi" w:cstheme="minorHAnsi"/>
            <w:w w:val="109"/>
            <w:sz w:val="22"/>
            <w:szCs w:val="22"/>
          </w:rPr>
          <w:t>atermarking.</w:t>
        </w:r>
      </w:hyperlink>
      <w:r w:rsidRPr="008609DF">
        <w:rPr>
          <w:rFonts w:asciiTheme="minorHAnsi" w:hAnsiTheme="minorHAnsi" w:cstheme="minorHAnsi"/>
          <w:spacing w:val="34"/>
          <w:w w:val="10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9"/>
          <w:sz w:val="22"/>
          <w:szCs w:val="22"/>
        </w:rPr>
        <w:t xml:space="preserve">In </w:t>
      </w:r>
      <w:r w:rsidRPr="008609DF">
        <w:rPr>
          <w:rFonts w:asciiTheme="minorHAnsi" w:hAnsiTheme="minorHAnsi" w:cstheme="minorHAnsi"/>
          <w:spacing w:val="-17"/>
          <w:sz w:val="22"/>
          <w:szCs w:val="22"/>
        </w:rPr>
        <w:t>P</w:t>
      </w:r>
      <w:r w:rsidRPr="008609DF">
        <w:rPr>
          <w:rFonts w:asciiTheme="minorHAnsi" w:hAnsiTheme="minorHAnsi" w:cstheme="minorHAnsi"/>
          <w:sz w:val="22"/>
          <w:szCs w:val="22"/>
        </w:rPr>
        <w:t>.</w:t>
      </w:r>
      <w:r w:rsidRPr="008609D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Lipiński</w:t>
      </w:r>
      <w:r w:rsidRPr="008609D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and</w:t>
      </w:r>
      <w:r w:rsidRPr="008609DF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K.</w:t>
      </w:r>
      <w:r w:rsidRPr="008609D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Świrski,</w:t>
      </w:r>
      <w:r w:rsidRPr="008609DF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editors, </w:t>
      </w:r>
      <w:r w:rsidRPr="008609D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pacing w:val="-15"/>
          <w:sz w:val="22"/>
          <w:szCs w:val="22"/>
        </w:rPr>
        <w:t>T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owa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ds </w:t>
      </w:r>
      <w:r w:rsidRPr="008609DF">
        <w:rPr>
          <w:rFonts w:asciiTheme="minorHAnsi" w:eastAsia="Book Antiqua" w:hAnsiTheme="minorHAnsi" w:cstheme="minorHAnsi"/>
          <w:i/>
          <w:spacing w:val="11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M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o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dern</w:t>
      </w:r>
      <w:r w:rsidRPr="008609DF">
        <w:rPr>
          <w:rFonts w:asciiTheme="minorHAnsi" w:eastAsia="Book Antiqua" w:hAnsiTheme="minorHAnsi" w:cstheme="minorHAnsi"/>
          <w:i/>
          <w:spacing w:val="41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6"/>
          <w:sz w:val="22"/>
          <w:szCs w:val="22"/>
        </w:rPr>
        <w:t>Co</w:t>
      </w:r>
      <w:r w:rsidRPr="008609DF">
        <w:rPr>
          <w:rFonts w:asciiTheme="minorHAnsi" w:eastAsia="Book Antiqua" w:hAnsiTheme="minorHAnsi" w:cstheme="minorHAnsi"/>
          <w:i/>
          <w:spacing w:val="11"/>
          <w:w w:val="106"/>
          <w:sz w:val="22"/>
          <w:szCs w:val="22"/>
        </w:rPr>
        <w:t>l</w:t>
      </w:r>
      <w:r w:rsidRPr="008609DF">
        <w:rPr>
          <w:rFonts w:asciiTheme="minorHAnsi" w:eastAsia="Book Antiqua" w:hAnsiTheme="minorHAnsi" w:cstheme="minorHAnsi"/>
          <w:i/>
          <w:w w:val="106"/>
          <w:sz w:val="22"/>
          <w:szCs w:val="22"/>
        </w:rPr>
        <w:t>la</w:t>
      </w:r>
      <w:r w:rsidRPr="008609DF">
        <w:rPr>
          <w:rFonts w:asciiTheme="minorHAnsi" w:eastAsia="Book Antiqua" w:hAnsiTheme="minorHAnsi" w:cstheme="minorHAnsi"/>
          <w:i/>
          <w:spacing w:val="-11"/>
          <w:w w:val="106"/>
          <w:sz w:val="22"/>
          <w:szCs w:val="22"/>
        </w:rPr>
        <w:t>b</w:t>
      </w:r>
      <w:r w:rsidRPr="008609DF">
        <w:rPr>
          <w:rFonts w:asciiTheme="minorHAnsi" w:eastAsia="Book Antiqua" w:hAnsiTheme="minorHAnsi" w:cstheme="minorHAnsi"/>
          <w:i/>
          <w:w w:val="106"/>
          <w:sz w:val="22"/>
          <w:szCs w:val="22"/>
        </w:rPr>
        <w:t>o</w:t>
      </w:r>
      <w:r w:rsidRPr="008609DF">
        <w:rPr>
          <w:rFonts w:asciiTheme="minorHAnsi" w:eastAsia="Book Antiqua" w:hAnsiTheme="minorHAnsi" w:cstheme="minorHAnsi"/>
          <w:i/>
          <w:spacing w:val="-11"/>
          <w:w w:val="106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w w:val="106"/>
          <w:sz w:val="22"/>
          <w:szCs w:val="22"/>
        </w:rPr>
        <w:t>ative</w:t>
      </w:r>
      <w:r w:rsidRPr="008609DF">
        <w:rPr>
          <w:rFonts w:asciiTheme="minorHAnsi" w:eastAsia="Book Antiqua" w:hAnsiTheme="minorHAnsi" w:cstheme="minorHAnsi"/>
          <w:i/>
          <w:spacing w:val="15"/>
          <w:w w:val="106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Kno</w:t>
      </w:r>
      <w:r w:rsidRPr="008609DF">
        <w:rPr>
          <w:rFonts w:asciiTheme="minorHAnsi" w:eastAsia="Book Antiqua" w:hAnsiTheme="minorHAnsi" w:cstheme="minorHAnsi"/>
          <w:i/>
          <w:spacing w:val="10"/>
          <w:sz w:val="22"/>
          <w:szCs w:val="22"/>
        </w:rPr>
        <w:t>w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l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e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dge  </w:t>
      </w:r>
      <w:r w:rsidRPr="008609DF">
        <w:rPr>
          <w:rFonts w:asciiTheme="minorHAnsi" w:eastAsia="Book Antiqua" w:hAnsiTheme="minorHAnsi" w:cstheme="minorHAnsi"/>
          <w:i/>
          <w:w w:val="103"/>
          <w:sz w:val="22"/>
          <w:szCs w:val="22"/>
        </w:rPr>
        <w:t xml:space="preserve">Sharing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Systems</w:t>
      </w:r>
      <w:r w:rsidRPr="008609DF">
        <w:rPr>
          <w:rFonts w:asciiTheme="minorHAnsi" w:hAnsiTheme="minorHAnsi" w:cstheme="minorHAnsi"/>
          <w:sz w:val="22"/>
          <w:szCs w:val="22"/>
        </w:rPr>
        <w:t>,</w:t>
      </w:r>
      <w:r w:rsidRPr="008609D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pages</w:t>
      </w:r>
      <w:r w:rsidRPr="008609D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133–144.</w:t>
      </w:r>
      <w:r w:rsidRPr="008609D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Springer, </w:t>
      </w:r>
      <w:r w:rsidRPr="008609D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2012</w:t>
      </w:r>
    </w:p>
    <w:p w14:paraId="253B79CB" w14:textId="77777777" w:rsidR="00C7643D" w:rsidRPr="008609DF" w:rsidRDefault="008609DF">
      <w:pPr>
        <w:tabs>
          <w:tab w:val="left" w:pos="2040"/>
        </w:tabs>
        <w:spacing w:before="92" w:line="249" w:lineRule="auto"/>
        <w:ind w:left="2041" w:right="78" w:hanging="1566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>2011</w:t>
      </w:r>
      <w:r w:rsidRPr="008609DF">
        <w:rPr>
          <w:rFonts w:asciiTheme="minorHAnsi" w:hAnsiTheme="minorHAnsi" w:cstheme="minorHAnsi"/>
          <w:sz w:val="22"/>
          <w:szCs w:val="22"/>
        </w:rPr>
        <w:tab/>
        <w:t>J.</w:t>
      </w:r>
      <w:r w:rsidRPr="008609D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Stolarek. </w:t>
      </w:r>
      <w:r w:rsidRPr="008609D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hyperlink r:id="rId12">
        <w:r w:rsidRPr="008609DF">
          <w:rPr>
            <w:rFonts w:asciiTheme="minorHAnsi" w:hAnsiTheme="minorHAnsi" w:cstheme="minorHAnsi"/>
            <w:sz w:val="22"/>
            <w:szCs w:val="22"/>
          </w:rPr>
          <w:t>On</w:t>
        </w:r>
        <w:r w:rsidRPr="008609DF">
          <w:rPr>
            <w:rFonts w:asciiTheme="minorHAnsi" w:hAnsiTheme="minorHAnsi" w:cstheme="minorHAnsi"/>
            <w:spacing w:val="18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07"/>
            <w:sz w:val="22"/>
            <w:szCs w:val="22"/>
          </w:rPr>
          <w:t>pro</w:t>
        </w:r>
        <w:r w:rsidRPr="008609DF">
          <w:rPr>
            <w:rFonts w:asciiTheme="minorHAnsi" w:hAnsiTheme="minorHAnsi" w:cstheme="minorHAnsi"/>
            <w:spacing w:val="5"/>
            <w:w w:val="107"/>
            <w:sz w:val="22"/>
            <w:szCs w:val="22"/>
          </w:rPr>
          <w:t>p</w:t>
        </w:r>
        <w:r w:rsidRPr="008609DF">
          <w:rPr>
            <w:rFonts w:asciiTheme="minorHAnsi" w:hAnsiTheme="minorHAnsi" w:cstheme="minorHAnsi"/>
            <w:w w:val="107"/>
            <w:sz w:val="22"/>
            <w:szCs w:val="22"/>
          </w:rPr>
          <w:t xml:space="preserve">erties </w:t>
        </w:r>
        <w:r w:rsidRPr="008609DF">
          <w:rPr>
            <w:rFonts w:asciiTheme="minorHAnsi" w:hAnsiTheme="minorHAnsi" w:cstheme="minorHAnsi"/>
            <w:sz w:val="22"/>
            <w:szCs w:val="22"/>
          </w:rPr>
          <w:t>of</w:t>
        </w:r>
        <w:r w:rsidRPr="008609DF">
          <w:rPr>
            <w:rFonts w:asciiTheme="minorHAnsi" w:hAnsiTheme="minorHAnsi" w:cstheme="minorHAnsi"/>
            <w:spacing w:val="-9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a</w:t>
        </w:r>
        <w:r w:rsidRPr="008609DF">
          <w:rPr>
            <w:rFonts w:asciiTheme="minorHAnsi" w:hAnsiTheme="minorHAnsi" w:cstheme="minorHAnsi"/>
            <w:spacing w:val="10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lattice </w:t>
        </w:r>
        <w:r w:rsidRPr="008609DF">
          <w:rPr>
            <w:rFonts w:asciiTheme="minorHAnsi" w:hAnsiTheme="minorHAnsi" w:cstheme="minorHAnsi"/>
            <w:spacing w:val="2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12"/>
            <w:sz w:val="22"/>
            <w:szCs w:val="22"/>
          </w:rPr>
          <w:t>structure</w:t>
        </w:r>
        <w:r w:rsidRPr="008609DF">
          <w:rPr>
            <w:rFonts w:asciiTheme="minorHAnsi" w:hAnsiTheme="minorHAnsi" w:cstheme="minorHAnsi"/>
            <w:spacing w:val="-7"/>
            <w:w w:val="112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for</w:t>
        </w:r>
        <w:r w:rsidRPr="008609DF">
          <w:rPr>
            <w:rFonts w:asciiTheme="minorHAnsi" w:hAnsiTheme="minorHAnsi" w:cstheme="minorHAnsi"/>
            <w:spacing w:val="3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a</w:t>
        </w:r>
        <w:r w:rsidRPr="008609DF">
          <w:rPr>
            <w:rFonts w:asciiTheme="minorHAnsi" w:hAnsiTheme="minorHAnsi" w:cstheme="minorHAnsi"/>
            <w:spacing w:val="9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pacing w:val="-5"/>
            <w:sz w:val="22"/>
            <w:szCs w:val="22"/>
          </w:rPr>
          <w:t>w</w:t>
        </w:r>
        <w:r w:rsidRPr="008609DF">
          <w:rPr>
            <w:rFonts w:asciiTheme="minorHAnsi" w:hAnsiTheme="minorHAnsi" w:cstheme="minorHAnsi"/>
            <w:spacing w:val="-6"/>
            <w:sz w:val="22"/>
            <w:szCs w:val="22"/>
          </w:rPr>
          <w:t>av</w:t>
        </w:r>
        <w:r w:rsidRPr="008609DF">
          <w:rPr>
            <w:rFonts w:asciiTheme="minorHAnsi" w:hAnsiTheme="minorHAnsi" w:cstheme="minorHAnsi"/>
            <w:sz w:val="22"/>
            <w:szCs w:val="22"/>
          </w:rPr>
          <w:t>elet</w:t>
        </w:r>
        <w:r w:rsidRPr="008609DF">
          <w:rPr>
            <w:rFonts w:asciiTheme="minorHAnsi" w:hAnsiTheme="minorHAnsi" w:cstheme="minorHAnsi"/>
            <w:spacing w:val="33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filter</w:t>
        </w:r>
        <w:r w:rsidRPr="008609DF">
          <w:rPr>
            <w:rFonts w:asciiTheme="minorHAnsi" w:hAnsiTheme="minorHAnsi" w:cstheme="minorHAnsi"/>
            <w:spacing w:val="19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bank</w:t>
        </w:r>
        <w:r w:rsidRPr="008609DF">
          <w:rPr>
            <w:rFonts w:asciiTheme="minorHAnsi" w:hAnsiTheme="minorHAnsi" w:cstheme="minorHAnsi"/>
            <w:spacing w:val="33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05"/>
            <w:sz w:val="22"/>
            <w:szCs w:val="22"/>
          </w:rPr>
          <w:t>impleme</w:t>
        </w:r>
        <w:r w:rsidRPr="008609DF">
          <w:rPr>
            <w:rFonts w:asciiTheme="minorHAnsi" w:hAnsiTheme="minorHAnsi" w:cstheme="minorHAnsi"/>
            <w:spacing w:val="-5"/>
            <w:w w:val="105"/>
            <w:sz w:val="22"/>
            <w:szCs w:val="22"/>
          </w:rPr>
          <w:t>n</w:t>
        </w:r>
        <w:r w:rsidRPr="008609DF">
          <w:rPr>
            <w:rFonts w:asciiTheme="minorHAnsi" w:hAnsiTheme="minorHAnsi" w:cstheme="minorHAnsi"/>
            <w:w w:val="121"/>
            <w:sz w:val="22"/>
            <w:szCs w:val="22"/>
          </w:rPr>
          <w:t>tati</w:t>
        </w:r>
        <w:r w:rsidRPr="008609DF">
          <w:rPr>
            <w:rFonts w:asciiTheme="minorHAnsi" w:hAnsiTheme="minorHAnsi" w:cstheme="minorHAnsi"/>
            <w:w w:val="104"/>
            <w:sz w:val="22"/>
            <w:szCs w:val="22"/>
          </w:rPr>
          <w:t>on:</w:t>
        </w:r>
      </w:hyperlink>
      <w:r w:rsidRPr="008609DF">
        <w:rPr>
          <w:rFonts w:asciiTheme="minorHAnsi" w:hAnsiTheme="minorHAnsi" w:cstheme="minorHAnsi"/>
          <w:w w:val="104"/>
          <w:sz w:val="22"/>
          <w:szCs w:val="22"/>
        </w:rPr>
        <w:t xml:space="preserve"> </w:t>
      </w:r>
      <w:hyperlink r:id="rId13">
        <w:r w:rsidRPr="008609DF">
          <w:rPr>
            <w:rFonts w:asciiTheme="minorHAnsi" w:hAnsiTheme="minorHAnsi" w:cstheme="minorHAnsi"/>
            <w:w w:val="121"/>
            <w:sz w:val="22"/>
            <w:szCs w:val="22"/>
          </w:rPr>
          <w:t>Part</w:t>
        </w:r>
        <w:r w:rsidRPr="008609DF">
          <w:rPr>
            <w:rFonts w:asciiTheme="minorHAnsi" w:hAnsiTheme="minorHAnsi" w:cstheme="minorHAnsi"/>
            <w:spacing w:val="5"/>
            <w:w w:val="121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pacing w:val="6"/>
            <w:sz w:val="22"/>
            <w:szCs w:val="22"/>
          </w:rPr>
          <w:t>I</w:t>
        </w:r>
        <w:r w:rsidRPr="008609DF">
          <w:rPr>
            <w:rFonts w:asciiTheme="minorHAnsi" w:hAnsiTheme="minorHAnsi" w:cstheme="minorHAnsi"/>
            <w:sz w:val="22"/>
            <w:szCs w:val="22"/>
          </w:rPr>
          <w:t>I.</w:t>
        </w:r>
      </w:hyperlink>
      <w:r w:rsidRPr="008609DF">
        <w:rPr>
          <w:rFonts w:asciiTheme="minorHAnsi" w:hAnsiTheme="minorHAnsi" w:cstheme="minorHAnsi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Journal </w:t>
      </w:r>
      <w:r w:rsidRPr="008609DF">
        <w:rPr>
          <w:rFonts w:asciiTheme="minorHAnsi" w:eastAsia="Book Antiqua" w:hAnsiTheme="minorHAnsi" w:cstheme="minorHAnsi"/>
          <w:i/>
          <w:spacing w:val="31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of</w:t>
      </w:r>
      <w:r w:rsidRPr="008609DF">
        <w:rPr>
          <w:rFonts w:asciiTheme="minorHAnsi" w:eastAsia="Book Antiqua" w:hAnsiTheme="minorHAnsi" w:cstheme="minorHAnsi"/>
          <w:i/>
          <w:spacing w:val="40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Appli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e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d</w:t>
      </w:r>
      <w:r w:rsidRPr="008609DF">
        <w:rPr>
          <w:rFonts w:asciiTheme="minorHAnsi" w:eastAsia="Book Antiqua" w:hAnsiTheme="minorHAnsi" w:cstheme="minorHAnsi"/>
          <w:i/>
          <w:spacing w:val="41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Computer </w:t>
      </w:r>
      <w:r w:rsidRPr="008609DF">
        <w:rPr>
          <w:rFonts w:asciiTheme="minorHAnsi" w:eastAsia="Book Antiqua" w:hAnsiTheme="minorHAnsi" w:cstheme="minorHAnsi"/>
          <w:i/>
          <w:spacing w:val="12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Scien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8609DF">
        <w:rPr>
          <w:rFonts w:asciiTheme="minorHAnsi" w:hAnsiTheme="minorHAnsi" w:cstheme="minorHAnsi"/>
          <w:sz w:val="22"/>
          <w:szCs w:val="22"/>
        </w:rPr>
        <w:t xml:space="preserve">, </w:t>
      </w:r>
      <w:r w:rsidRPr="008609D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19(2):125–139,</w:t>
      </w:r>
      <w:r w:rsidRPr="008609D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Dece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8609DF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8609DF">
        <w:rPr>
          <w:rFonts w:asciiTheme="minorHAnsi" w:hAnsiTheme="minorHAnsi" w:cstheme="minorHAnsi"/>
          <w:sz w:val="22"/>
          <w:szCs w:val="22"/>
        </w:rPr>
        <w:t xml:space="preserve">er </w:t>
      </w:r>
      <w:r w:rsidRPr="008609D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2011</w:t>
      </w:r>
    </w:p>
    <w:p w14:paraId="75BC1C9C" w14:textId="77777777" w:rsidR="00C7643D" w:rsidRPr="008609DF" w:rsidRDefault="008609DF">
      <w:pPr>
        <w:spacing w:before="86" w:line="249" w:lineRule="auto"/>
        <w:ind w:left="2041" w:right="78"/>
        <w:jc w:val="both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lastRenderedPageBreak/>
        <w:t>J.</w:t>
      </w:r>
      <w:r w:rsidRPr="008609DF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Stolarek. </w:t>
      </w:r>
      <w:r w:rsidRPr="008609D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hyperlink r:id="rId14">
        <w:r w:rsidRPr="008609DF">
          <w:rPr>
            <w:rFonts w:asciiTheme="minorHAnsi" w:hAnsiTheme="minorHAnsi" w:cstheme="minorHAnsi"/>
            <w:sz w:val="22"/>
            <w:szCs w:val="22"/>
          </w:rPr>
          <w:t>On</w:t>
        </w:r>
        <w:r w:rsidRPr="008609DF">
          <w:rPr>
            <w:rFonts w:asciiTheme="minorHAnsi" w:hAnsiTheme="minorHAnsi" w:cstheme="minorHAnsi"/>
            <w:spacing w:val="18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07"/>
            <w:sz w:val="22"/>
            <w:szCs w:val="22"/>
          </w:rPr>
          <w:t>pro</w:t>
        </w:r>
        <w:r w:rsidRPr="008609DF">
          <w:rPr>
            <w:rFonts w:asciiTheme="minorHAnsi" w:hAnsiTheme="minorHAnsi" w:cstheme="minorHAnsi"/>
            <w:spacing w:val="5"/>
            <w:w w:val="107"/>
            <w:sz w:val="22"/>
            <w:szCs w:val="22"/>
          </w:rPr>
          <w:t>p</w:t>
        </w:r>
        <w:r w:rsidRPr="008609DF">
          <w:rPr>
            <w:rFonts w:asciiTheme="minorHAnsi" w:hAnsiTheme="minorHAnsi" w:cstheme="minorHAnsi"/>
            <w:w w:val="107"/>
            <w:sz w:val="22"/>
            <w:szCs w:val="22"/>
          </w:rPr>
          <w:t xml:space="preserve">erties </w:t>
        </w:r>
        <w:r w:rsidRPr="008609DF">
          <w:rPr>
            <w:rFonts w:asciiTheme="minorHAnsi" w:hAnsiTheme="minorHAnsi" w:cstheme="minorHAnsi"/>
            <w:sz w:val="22"/>
            <w:szCs w:val="22"/>
          </w:rPr>
          <w:t>of</w:t>
        </w:r>
        <w:r w:rsidRPr="008609DF">
          <w:rPr>
            <w:rFonts w:asciiTheme="minorHAnsi" w:hAnsiTheme="minorHAnsi" w:cstheme="minorHAnsi"/>
            <w:spacing w:val="-9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a</w:t>
        </w:r>
        <w:r w:rsidRPr="008609DF">
          <w:rPr>
            <w:rFonts w:asciiTheme="minorHAnsi" w:hAnsiTheme="minorHAnsi" w:cstheme="minorHAnsi"/>
            <w:spacing w:val="10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lattice </w:t>
        </w:r>
        <w:r w:rsidRPr="008609DF">
          <w:rPr>
            <w:rFonts w:asciiTheme="minorHAnsi" w:hAnsiTheme="minorHAnsi" w:cstheme="minorHAnsi"/>
            <w:spacing w:val="2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12"/>
            <w:sz w:val="22"/>
            <w:szCs w:val="22"/>
          </w:rPr>
          <w:t>structure</w:t>
        </w:r>
        <w:r w:rsidRPr="008609DF">
          <w:rPr>
            <w:rFonts w:asciiTheme="minorHAnsi" w:hAnsiTheme="minorHAnsi" w:cstheme="minorHAnsi"/>
            <w:spacing w:val="-7"/>
            <w:w w:val="112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for</w:t>
        </w:r>
        <w:r w:rsidRPr="008609DF">
          <w:rPr>
            <w:rFonts w:asciiTheme="minorHAnsi" w:hAnsiTheme="minorHAnsi" w:cstheme="minorHAnsi"/>
            <w:spacing w:val="3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a</w:t>
        </w:r>
        <w:r w:rsidRPr="008609DF">
          <w:rPr>
            <w:rFonts w:asciiTheme="minorHAnsi" w:hAnsiTheme="minorHAnsi" w:cstheme="minorHAnsi"/>
            <w:spacing w:val="9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pacing w:val="-5"/>
            <w:sz w:val="22"/>
            <w:szCs w:val="22"/>
          </w:rPr>
          <w:t>w</w:t>
        </w:r>
        <w:r w:rsidRPr="008609DF">
          <w:rPr>
            <w:rFonts w:asciiTheme="minorHAnsi" w:hAnsiTheme="minorHAnsi" w:cstheme="minorHAnsi"/>
            <w:spacing w:val="-6"/>
            <w:sz w:val="22"/>
            <w:szCs w:val="22"/>
          </w:rPr>
          <w:t>av</w:t>
        </w:r>
        <w:r w:rsidRPr="008609DF">
          <w:rPr>
            <w:rFonts w:asciiTheme="minorHAnsi" w:hAnsiTheme="minorHAnsi" w:cstheme="minorHAnsi"/>
            <w:sz w:val="22"/>
            <w:szCs w:val="22"/>
          </w:rPr>
          <w:t>elet</w:t>
        </w:r>
        <w:r w:rsidRPr="008609DF">
          <w:rPr>
            <w:rFonts w:asciiTheme="minorHAnsi" w:hAnsiTheme="minorHAnsi" w:cstheme="minorHAnsi"/>
            <w:spacing w:val="33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filter</w:t>
        </w:r>
        <w:r w:rsidRPr="008609DF">
          <w:rPr>
            <w:rFonts w:asciiTheme="minorHAnsi" w:hAnsiTheme="minorHAnsi" w:cstheme="minorHAnsi"/>
            <w:spacing w:val="19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bank</w:t>
        </w:r>
        <w:r w:rsidRPr="008609DF">
          <w:rPr>
            <w:rFonts w:asciiTheme="minorHAnsi" w:hAnsiTheme="minorHAnsi" w:cstheme="minorHAnsi"/>
            <w:spacing w:val="33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05"/>
            <w:sz w:val="22"/>
            <w:szCs w:val="22"/>
          </w:rPr>
          <w:t>impleme</w:t>
        </w:r>
        <w:r w:rsidRPr="008609DF">
          <w:rPr>
            <w:rFonts w:asciiTheme="minorHAnsi" w:hAnsiTheme="minorHAnsi" w:cstheme="minorHAnsi"/>
            <w:spacing w:val="-5"/>
            <w:w w:val="105"/>
            <w:sz w:val="22"/>
            <w:szCs w:val="22"/>
          </w:rPr>
          <w:t>n</w:t>
        </w:r>
        <w:r w:rsidRPr="008609DF">
          <w:rPr>
            <w:rFonts w:asciiTheme="minorHAnsi" w:hAnsiTheme="minorHAnsi" w:cstheme="minorHAnsi"/>
            <w:w w:val="121"/>
            <w:sz w:val="22"/>
            <w:szCs w:val="22"/>
          </w:rPr>
          <w:t>tati</w:t>
        </w:r>
        <w:r w:rsidRPr="008609DF">
          <w:rPr>
            <w:rFonts w:asciiTheme="minorHAnsi" w:hAnsiTheme="minorHAnsi" w:cstheme="minorHAnsi"/>
            <w:w w:val="104"/>
            <w:sz w:val="22"/>
            <w:szCs w:val="22"/>
          </w:rPr>
          <w:t>on:</w:t>
        </w:r>
      </w:hyperlink>
      <w:r w:rsidRPr="008609DF">
        <w:rPr>
          <w:rFonts w:asciiTheme="minorHAnsi" w:hAnsiTheme="minorHAnsi" w:cstheme="minorHAnsi"/>
          <w:w w:val="104"/>
          <w:sz w:val="22"/>
          <w:szCs w:val="22"/>
        </w:rPr>
        <w:t xml:space="preserve"> </w:t>
      </w:r>
      <w:hyperlink r:id="rId15">
        <w:r w:rsidRPr="008609DF">
          <w:rPr>
            <w:rFonts w:asciiTheme="minorHAnsi" w:hAnsiTheme="minorHAnsi" w:cstheme="minorHAnsi"/>
            <w:w w:val="121"/>
            <w:sz w:val="22"/>
            <w:szCs w:val="22"/>
          </w:rPr>
          <w:t>Part</w:t>
        </w:r>
        <w:r w:rsidRPr="008609DF">
          <w:rPr>
            <w:rFonts w:asciiTheme="minorHAnsi" w:hAnsiTheme="minorHAnsi" w:cstheme="minorHAnsi"/>
            <w:spacing w:val="5"/>
            <w:w w:val="121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I.</w:t>
        </w:r>
      </w:hyperlink>
      <w:r w:rsidRPr="008609D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Journal </w:t>
      </w:r>
      <w:r w:rsidRPr="008609DF">
        <w:rPr>
          <w:rFonts w:asciiTheme="minorHAnsi" w:eastAsia="Book Antiqua" w:hAnsiTheme="minorHAnsi" w:cstheme="minorHAnsi"/>
          <w:i/>
          <w:spacing w:val="31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of</w:t>
      </w:r>
      <w:r w:rsidRPr="008609DF">
        <w:rPr>
          <w:rFonts w:asciiTheme="minorHAnsi" w:eastAsia="Book Antiqua" w:hAnsiTheme="minorHAnsi" w:cstheme="minorHAnsi"/>
          <w:i/>
          <w:spacing w:val="40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Appli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e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d</w:t>
      </w:r>
      <w:r w:rsidRPr="008609DF">
        <w:rPr>
          <w:rFonts w:asciiTheme="minorHAnsi" w:eastAsia="Book Antiqua" w:hAnsiTheme="minorHAnsi" w:cstheme="minorHAnsi"/>
          <w:i/>
          <w:spacing w:val="43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Computer </w:t>
      </w:r>
      <w:r w:rsidRPr="008609DF">
        <w:rPr>
          <w:rFonts w:asciiTheme="minorHAnsi" w:eastAsia="Book Antiqua" w:hAnsiTheme="minorHAnsi" w:cstheme="minorHAnsi"/>
          <w:i/>
          <w:spacing w:val="12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Scien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e</w:t>
      </w:r>
      <w:r w:rsidRPr="008609DF">
        <w:rPr>
          <w:rFonts w:asciiTheme="minorHAnsi" w:hAnsiTheme="minorHAnsi" w:cstheme="minorHAnsi"/>
          <w:sz w:val="22"/>
          <w:szCs w:val="22"/>
        </w:rPr>
        <w:t xml:space="preserve">, </w:t>
      </w:r>
      <w:r w:rsidRPr="008609D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19(1):85–116,</w:t>
      </w:r>
      <w:r w:rsidRPr="008609DF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June </w:t>
      </w:r>
      <w:r w:rsidRPr="008609D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2011</w:t>
      </w:r>
    </w:p>
    <w:p w14:paraId="4CA291E5" w14:textId="77777777" w:rsidR="00C7643D" w:rsidRPr="008609DF" w:rsidRDefault="008609DF">
      <w:pPr>
        <w:spacing w:before="80" w:line="240" w:lineRule="exact"/>
        <w:ind w:left="2041" w:right="71"/>
        <w:jc w:val="both"/>
        <w:rPr>
          <w:rFonts w:asciiTheme="minorHAnsi" w:hAnsiTheme="minorHAnsi" w:cstheme="minorHAnsi"/>
          <w:sz w:val="22"/>
          <w:szCs w:val="22"/>
        </w:rPr>
        <w:sectPr w:rsidR="00C7643D" w:rsidRPr="008609DF">
          <w:type w:val="continuous"/>
          <w:pgSz w:w="12240" w:h="15840"/>
          <w:pgMar w:top="1280" w:right="1460" w:bottom="280" w:left="1100" w:header="720" w:footer="720" w:gutter="0"/>
          <w:cols w:space="720"/>
        </w:sectPr>
      </w:pPr>
      <w:r w:rsidRPr="008609DF">
        <w:rPr>
          <w:rFonts w:asciiTheme="minorHAnsi" w:hAnsiTheme="minorHAnsi" w:cstheme="minorHAnsi"/>
          <w:spacing w:val="-17"/>
          <w:sz w:val="22"/>
          <w:szCs w:val="22"/>
        </w:rPr>
        <w:t>P</w:t>
      </w:r>
      <w:r w:rsidRPr="008609DF">
        <w:rPr>
          <w:rFonts w:asciiTheme="minorHAnsi" w:hAnsiTheme="minorHAnsi" w:cstheme="minorHAnsi"/>
          <w:sz w:val="22"/>
          <w:szCs w:val="22"/>
        </w:rPr>
        <w:t xml:space="preserve">. </w:t>
      </w:r>
      <w:r w:rsidRPr="008609D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Lipiński </w:t>
      </w:r>
      <w:r w:rsidRPr="008609D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and </w:t>
      </w:r>
      <w:r w:rsidRPr="008609D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J. </w:t>
      </w:r>
      <w:r w:rsidRPr="008609D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Stolarek.    </w:t>
      </w:r>
      <w:hyperlink r:id="rId16">
        <w:r w:rsidRPr="008609DF">
          <w:rPr>
            <w:rFonts w:asciiTheme="minorHAnsi" w:hAnsiTheme="minorHAnsi" w:cstheme="minorHAnsi"/>
            <w:sz w:val="22"/>
            <w:szCs w:val="22"/>
          </w:rPr>
          <w:t xml:space="preserve">Digital </w:t>
        </w:r>
        <w:r w:rsidRPr="008609DF">
          <w:rPr>
            <w:rFonts w:asciiTheme="minorHAnsi" w:hAnsiTheme="minorHAnsi" w:cstheme="minorHAnsi"/>
            <w:spacing w:val="20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pacing w:val="-6"/>
            <w:w w:val="107"/>
            <w:sz w:val="22"/>
            <w:szCs w:val="22"/>
          </w:rPr>
          <w:t>w</w:t>
        </w:r>
        <w:r w:rsidRPr="008609DF">
          <w:rPr>
            <w:rFonts w:asciiTheme="minorHAnsi" w:hAnsiTheme="minorHAnsi" w:cstheme="minorHAnsi"/>
            <w:w w:val="107"/>
            <w:sz w:val="22"/>
            <w:szCs w:val="22"/>
          </w:rPr>
          <w:t>atermarking</w:t>
        </w:r>
        <w:r w:rsidRPr="008609DF">
          <w:rPr>
            <w:rFonts w:asciiTheme="minorHAnsi" w:hAnsiTheme="minorHAnsi" w:cstheme="minorHAnsi"/>
            <w:spacing w:val="36"/>
            <w:w w:val="107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06"/>
            <w:sz w:val="22"/>
            <w:szCs w:val="22"/>
          </w:rPr>
          <w:t>enhanceme</w:t>
        </w:r>
        <w:r w:rsidRPr="008609DF">
          <w:rPr>
            <w:rFonts w:asciiTheme="minorHAnsi" w:hAnsiTheme="minorHAnsi" w:cstheme="minorHAnsi"/>
            <w:spacing w:val="-6"/>
            <w:w w:val="106"/>
            <w:sz w:val="22"/>
            <w:szCs w:val="22"/>
          </w:rPr>
          <w:t>n</w:t>
        </w:r>
        <w:r w:rsidRPr="008609DF">
          <w:rPr>
            <w:rFonts w:asciiTheme="minorHAnsi" w:hAnsiTheme="minorHAnsi" w:cstheme="minorHAnsi"/>
            <w:w w:val="139"/>
            <w:sz w:val="22"/>
            <w:szCs w:val="22"/>
          </w:rPr>
          <w:t>t</w:t>
        </w:r>
        <w:r w:rsidRPr="008609DF">
          <w:rPr>
            <w:rFonts w:asciiTheme="minorHAnsi" w:hAnsiTheme="minorHAnsi" w:cstheme="minorHAnsi"/>
            <w:spacing w:val="31"/>
            <w:w w:val="139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using </w:t>
        </w:r>
        <w:r w:rsidRPr="008609DF">
          <w:rPr>
            <w:rFonts w:asciiTheme="minorHAnsi" w:hAnsiTheme="minorHAnsi" w:cstheme="minorHAnsi"/>
            <w:spacing w:val="3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pacing w:val="-6"/>
            <w:sz w:val="22"/>
            <w:szCs w:val="22"/>
          </w:rPr>
          <w:t>wav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elet </w:t>
        </w:r>
        <w:r w:rsidRPr="008609DF">
          <w:rPr>
            <w:rFonts w:asciiTheme="minorHAnsi" w:hAnsiTheme="minorHAnsi" w:cstheme="minorHAnsi"/>
            <w:spacing w:val="16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05"/>
            <w:sz w:val="22"/>
            <w:szCs w:val="22"/>
          </w:rPr>
          <w:t>filter</w:t>
        </w:r>
      </w:hyperlink>
      <w:r w:rsidRPr="008609DF">
        <w:rPr>
          <w:rFonts w:asciiTheme="minorHAnsi" w:hAnsiTheme="minorHAnsi" w:cstheme="minorHAnsi"/>
          <w:w w:val="10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10"/>
          <w:sz w:val="22"/>
          <w:szCs w:val="22"/>
        </w:rPr>
        <w:t>parametrization.</w:t>
      </w:r>
      <w:r w:rsidRPr="008609DF">
        <w:rPr>
          <w:rFonts w:asciiTheme="minorHAnsi" w:hAnsiTheme="minorHAnsi" w:cstheme="minorHAnsi"/>
          <w:spacing w:val="16"/>
          <w:w w:val="11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In</w:t>
      </w:r>
      <w:r w:rsidRPr="008609D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A.</w:t>
      </w:r>
      <w:r w:rsidRPr="008609D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Dobni</w:t>
      </w:r>
      <w:r w:rsidRPr="008609DF">
        <w:rPr>
          <w:rFonts w:asciiTheme="minorHAnsi" w:hAnsiTheme="minorHAnsi" w:cstheme="minorHAnsi"/>
          <w:spacing w:val="-11"/>
          <w:sz w:val="22"/>
          <w:szCs w:val="22"/>
        </w:rPr>
        <w:t>k</w:t>
      </w:r>
      <w:r w:rsidRPr="008609DF">
        <w:rPr>
          <w:rFonts w:asciiTheme="minorHAnsi" w:hAnsiTheme="minorHAnsi" w:cstheme="minorHAnsi"/>
          <w:sz w:val="22"/>
          <w:szCs w:val="22"/>
        </w:rPr>
        <w:t xml:space="preserve">ar, </w:t>
      </w:r>
      <w:r w:rsidRPr="008609D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U.</w:t>
      </w:r>
      <w:r w:rsidRPr="008609D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8"/>
          <w:sz w:val="22"/>
          <w:szCs w:val="22"/>
        </w:rPr>
        <w:t>Lotr</w:t>
      </w:r>
      <w:r w:rsidRPr="008609DF">
        <w:rPr>
          <w:rFonts w:asciiTheme="minorHAnsi" w:hAnsiTheme="minorHAnsi" w:cstheme="minorHAnsi"/>
          <w:spacing w:val="-6"/>
          <w:w w:val="108"/>
          <w:sz w:val="22"/>
          <w:szCs w:val="22"/>
        </w:rPr>
        <w:t>i</w:t>
      </w:r>
      <w:r w:rsidRPr="008609DF">
        <w:rPr>
          <w:rFonts w:asciiTheme="minorHAnsi" w:hAnsiTheme="minorHAnsi" w:cstheme="minorHAnsi"/>
          <w:spacing w:val="-94"/>
          <w:w w:val="149"/>
          <w:sz w:val="22"/>
          <w:szCs w:val="22"/>
        </w:rPr>
        <w:t>ˇ</w:t>
      </w:r>
      <w:r w:rsidRPr="008609DF">
        <w:rPr>
          <w:rFonts w:asciiTheme="minorHAnsi" w:hAnsiTheme="minorHAnsi" w:cstheme="minorHAnsi"/>
          <w:w w:val="103"/>
          <w:sz w:val="22"/>
          <w:szCs w:val="22"/>
        </w:rPr>
        <w:t>c,</w:t>
      </w:r>
      <w:r w:rsidRPr="008609DF">
        <w:rPr>
          <w:rFonts w:asciiTheme="minorHAnsi" w:hAnsiTheme="minorHAnsi" w:cstheme="minorHAnsi"/>
          <w:spacing w:val="2"/>
          <w:w w:val="10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and</w:t>
      </w:r>
      <w:r w:rsidRPr="008609DF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B.</w:t>
      </w:r>
      <w:r w:rsidRPr="008609D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05"/>
          <w:w w:val="99"/>
          <w:sz w:val="22"/>
          <w:szCs w:val="22"/>
        </w:rPr>
        <w:t>S</w:t>
      </w:r>
      <w:r w:rsidRPr="008609DF">
        <w:rPr>
          <w:rFonts w:asciiTheme="minorHAnsi" w:hAnsiTheme="minorHAnsi" w:cstheme="minorHAnsi"/>
          <w:spacing w:val="6"/>
          <w:w w:val="149"/>
          <w:position w:val="5"/>
          <w:sz w:val="22"/>
          <w:szCs w:val="22"/>
        </w:rPr>
        <w:t>ˇ</w:t>
      </w:r>
      <w:r w:rsidRPr="008609DF">
        <w:rPr>
          <w:rFonts w:asciiTheme="minorHAnsi" w:hAnsiTheme="minorHAnsi" w:cstheme="minorHAnsi"/>
          <w:w w:val="114"/>
          <w:sz w:val="22"/>
          <w:szCs w:val="22"/>
        </w:rPr>
        <w:t>ter,</w:t>
      </w:r>
      <w:r w:rsidRPr="008609DF">
        <w:rPr>
          <w:rFonts w:asciiTheme="minorHAnsi" w:hAnsiTheme="minorHAnsi" w:cstheme="minorHAnsi"/>
          <w:spacing w:val="2"/>
          <w:w w:val="11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editors,  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A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daptive</w:t>
      </w:r>
      <w:r w:rsidRPr="008609DF">
        <w:rPr>
          <w:rFonts w:asciiTheme="minorHAnsi" w:eastAsia="Book Antiqua" w:hAnsiTheme="minorHAnsi" w:cstheme="minorHAnsi"/>
          <w:i/>
          <w:spacing w:val="35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and</w:t>
      </w:r>
      <w:r w:rsidRPr="008609DF">
        <w:rPr>
          <w:rFonts w:asciiTheme="minorHAnsi" w:eastAsia="Book Antiqua" w:hAnsiTheme="minorHAnsi" w:cstheme="minorHAnsi"/>
          <w:i/>
          <w:spacing w:val="23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1"/>
          <w:sz w:val="22"/>
          <w:szCs w:val="22"/>
        </w:rPr>
        <w:t>Natu</w:t>
      </w:r>
      <w:r w:rsidRPr="008609DF">
        <w:rPr>
          <w:rFonts w:asciiTheme="minorHAnsi" w:eastAsia="Book Antiqua" w:hAnsiTheme="minorHAnsi" w:cstheme="minorHAnsi"/>
          <w:i/>
          <w:spacing w:val="-10"/>
          <w:w w:val="101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w w:val="106"/>
          <w:sz w:val="22"/>
          <w:szCs w:val="22"/>
        </w:rPr>
        <w:t xml:space="preserve">al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Computing</w:t>
      </w:r>
      <w:r w:rsidRPr="008609DF">
        <w:rPr>
          <w:rFonts w:asciiTheme="minorHAnsi" w:eastAsia="Book Antiqua" w:hAnsiTheme="minorHAnsi" w:cstheme="minorHAnsi"/>
          <w:i/>
          <w:spacing w:val="39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pacing w:val="-5"/>
          <w:sz w:val="22"/>
          <w:szCs w:val="22"/>
        </w:rPr>
        <w:t>A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lgorithms</w:t>
      </w:r>
      <w:r w:rsidRPr="008609DF">
        <w:rPr>
          <w:rFonts w:asciiTheme="minorHAnsi" w:eastAsia="Book Antiqua" w:hAnsiTheme="minorHAnsi" w:cstheme="minorHAnsi"/>
          <w:i/>
          <w:spacing w:val="47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(10th</w:t>
      </w:r>
      <w:r w:rsidRPr="008609DF">
        <w:rPr>
          <w:rFonts w:asciiTheme="minorHAnsi" w:eastAsia="Book Antiqua" w:hAnsiTheme="minorHAnsi" w:cstheme="minorHAnsi"/>
          <w:i/>
          <w:spacing w:val="38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ICANNGA, </w:t>
      </w:r>
      <w:r w:rsidRPr="008609DF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2011)</w:t>
      </w:r>
      <w:r w:rsidRPr="008609DF">
        <w:rPr>
          <w:rFonts w:asciiTheme="minorHAnsi" w:hAnsiTheme="minorHAnsi" w:cstheme="minorHAnsi"/>
          <w:sz w:val="22"/>
          <w:szCs w:val="22"/>
        </w:rPr>
        <w:t>,</w:t>
      </w:r>
      <w:r w:rsidRPr="008609D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8609DF">
        <w:rPr>
          <w:rFonts w:asciiTheme="minorHAnsi" w:hAnsiTheme="minorHAnsi" w:cstheme="minorHAnsi"/>
          <w:sz w:val="22"/>
          <w:szCs w:val="22"/>
        </w:rPr>
        <w:t>olume</w:t>
      </w:r>
      <w:r w:rsidRPr="008609D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1,</w:t>
      </w:r>
      <w:r w:rsidRPr="008609D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pages</w:t>
      </w:r>
      <w:r w:rsidRPr="008609D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330–339,</w:t>
      </w:r>
      <w:r w:rsidRPr="008609D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2011</w:t>
      </w:r>
    </w:p>
    <w:p w14:paraId="13C3D689" w14:textId="77777777" w:rsidR="00C7643D" w:rsidRPr="008609DF" w:rsidRDefault="008609DF">
      <w:pPr>
        <w:spacing w:before="72" w:line="22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lastRenderedPageBreak/>
        <w:t xml:space="preserve">Jan </w:t>
      </w:r>
      <w:r w:rsidRPr="008609DF">
        <w:rPr>
          <w:rFonts w:asciiTheme="minorHAnsi" w:eastAsia="Book Antiqua" w:hAnsiTheme="minorHAnsi" w:cstheme="minorHAnsi"/>
          <w:i/>
          <w:spacing w:val="11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9"/>
          <w:sz w:val="22"/>
          <w:szCs w:val="22"/>
        </w:rPr>
        <w:t>Stolarek:</w:t>
      </w:r>
      <w:r w:rsidRPr="008609DF">
        <w:rPr>
          <w:rFonts w:asciiTheme="minorHAnsi" w:eastAsia="Book Antiqua" w:hAnsiTheme="minorHAnsi" w:cstheme="minorHAnsi"/>
          <w:i/>
          <w:spacing w:val="11"/>
          <w:w w:val="109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curriculum</w:t>
      </w:r>
      <w:r w:rsidRPr="008609DF">
        <w:rPr>
          <w:rFonts w:asciiTheme="minorHAnsi" w:eastAsia="Book Antiqua" w:hAnsiTheme="minorHAnsi" w:cstheme="minorHAnsi"/>
          <w:i/>
          <w:spacing w:val="38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vitae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8609DF">
        <w:rPr>
          <w:rFonts w:asciiTheme="minorHAnsi" w:eastAsia="Book Antiqua" w:hAnsiTheme="minorHAnsi" w:cstheme="minorHAnsi"/>
          <w:i/>
          <w:spacing w:val="4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2</w:t>
      </w:r>
    </w:p>
    <w:p w14:paraId="5B09FF2A" w14:textId="77777777" w:rsidR="00C7643D" w:rsidRPr="008609DF" w:rsidRDefault="00C764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8ECD58" w14:textId="77777777" w:rsidR="00C7643D" w:rsidRPr="008609DF" w:rsidRDefault="00C7643D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66686FB3" w14:textId="77777777" w:rsidR="00C7643D" w:rsidRPr="008609DF" w:rsidRDefault="008609DF">
      <w:pPr>
        <w:spacing w:before="29"/>
        <w:ind w:left="1841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pict w14:anchorId="0AFAE316">
          <v:group id="_x0000_s1037" style="position:absolute;left:0;text-align:left;margin-left:150.55pt;margin-top:2.15pt;width:.5pt;height:146.95pt;z-index:-251658240;mso-position-horizontal-relative:page" coordorigin="3011,43" coordsize="10,2939">
            <v:shape id="_x0000_s1041" style="position:absolute;left:3016;top:48;width:0;height:578" coordorigin="3016,48" coordsize="0,578" path="m3016,626r,-578e" filled="f" strokecolor="#b2b2b2" strokeweight=".17569mm">
              <v:path arrowok="t"/>
            </v:shape>
            <v:shape id="_x0000_s1040" style="position:absolute;left:3016;top:626;width:0;height:817" coordorigin="3016,626" coordsize="0,817" path="m3016,1443r,-817e" filled="f" strokecolor="#b2b2b2" strokeweight=".17569mm">
              <v:path arrowok="t"/>
            </v:shape>
            <v:shape id="_x0000_s1039" style="position:absolute;left:3016;top:1443;width:0;height:817" coordorigin="3016,1443" coordsize="0,817" path="m3016,2260r,-817e" filled="f" strokecolor="#b2b2b2" strokeweight=".17569mm">
              <v:path arrowok="t"/>
            </v:shape>
            <v:shape id="_x0000_s1038" style="position:absolute;left:3016;top:2260;width:0;height:717" coordorigin="3016,2260" coordsize="0,717" path="m3016,2977r,-717e" filled="f" strokecolor="#b2b2b2" strokeweight=".17569mm">
              <v:path arrowok="t"/>
            </v:shape>
            <w10:wrap anchorx="page"/>
          </v:group>
        </w:pict>
      </w:r>
      <w:r w:rsidRPr="008609DF">
        <w:rPr>
          <w:rFonts w:asciiTheme="minorHAnsi" w:hAnsiTheme="minorHAnsi" w:cstheme="minorHAnsi"/>
          <w:sz w:val="22"/>
          <w:szCs w:val="22"/>
        </w:rPr>
        <w:t xml:space="preserve">J. </w:t>
      </w:r>
      <w:r w:rsidRPr="008609DF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Stolarek.   </w:t>
      </w:r>
      <w:r w:rsidRPr="008609DF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hyperlink r:id="rId17">
        <w:r w:rsidRPr="008609DF">
          <w:rPr>
            <w:rFonts w:asciiTheme="minorHAnsi" w:hAnsiTheme="minorHAnsi" w:cstheme="minorHAnsi"/>
            <w:w w:val="108"/>
            <w:sz w:val="22"/>
            <w:szCs w:val="22"/>
          </w:rPr>
          <w:t>Adapti</w:t>
        </w:r>
        <w:r w:rsidRPr="008609DF">
          <w:rPr>
            <w:rFonts w:asciiTheme="minorHAnsi" w:hAnsiTheme="minorHAnsi" w:cstheme="minorHAnsi"/>
            <w:spacing w:val="-6"/>
            <w:w w:val="108"/>
            <w:sz w:val="22"/>
            <w:szCs w:val="22"/>
          </w:rPr>
          <w:t>v</w:t>
        </w:r>
        <w:r w:rsidRPr="008609DF">
          <w:rPr>
            <w:rFonts w:asciiTheme="minorHAnsi" w:hAnsiTheme="minorHAnsi" w:cstheme="minorHAnsi"/>
            <w:w w:val="108"/>
            <w:sz w:val="22"/>
            <w:szCs w:val="22"/>
          </w:rPr>
          <w:t>e</w:t>
        </w:r>
        <w:r w:rsidRPr="008609DF">
          <w:rPr>
            <w:rFonts w:asciiTheme="minorHAnsi" w:hAnsiTheme="minorHAnsi" w:cstheme="minorHAnsi"/>
            <w:spacing w:val="53"/>
            <w:w w:val="108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sy</w:t>
        </w:r>
        <w:r w:rsidRPr="008609DF">
          <w:rPr>
            <w:rFonts w:asciiTheme="minorHAnsi" w:hAnsiTheme="minorHAnsi" w:cstheme="minorHAnsi"/>
            <w:spacing w:val="-6"/>
            <w:sz w:val="22"/>
            <w:szCs w:val="22"/>
          </w:rPr>
          <w:t>n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thesis  </w:t>
        </w:r>
        <w:r w:rsidRPr="008609DF">
          <w:rPr>
            <w:rFonts w:asciiTheme="minorHAnsi" w:hAnsiTheme="minorHAnsi" w:cstheme="minorHAnsi"/>
            <w:spacing w:val="1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of</w:t>
        </w:r>
        <w:r w:rsidRPr="008609DF">
          <w:rPr>
            <w:rFonts w:asciiTheme="minorHAnsi" w:hAnsiTheme="minorHAnsi" w:cstheme="minorHAnsi"/>
            <w:spacing w:val="45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a </w:t>
        </w:r>
        <w:r w:rsidRPr="008609DF">
          <w:rPr>
            <w:rFonts w:asciiTheme="minorHAnsi" w:hAnsiTheme="minorHAnsi" w:cstheme="minorHAnsi"/>
            <w:spacing w:val="13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pacing w:val="-6"/>
            <w:w w:val="99"/>
            <w:sz w:val="22"/>
            <w:szCs w:val="22"/>
          </w:rPr>
          <w:t>w</w:t>
        </w:r>
        <w:r w:rsidRPr="008609DF">
          <w:rPr>
            <w:rFonts w:asciiTheme="minorHAnsi" w:hAnsiTheme="minorHAnsi" w:cstheme="minorHAnsi"/>
            <w:spacing w:val="-6"/>
            <w:w w:val="112"/>
            <w:sz w:val="22"/>
            <w:szCs w:val="22"/>
          </w:rPr>
          <w:t>a</w:t>
        </w:r>
        <w:r w:rsidRPr="008609DF">
          <w:rPr>
            <w:rFonts w:asciiTheme="minorHAnsi" w:hAnsiTheme="minorHAnsi" w:cstheme="minorHAnsi"/>
            <w:spacing w:val="-6"/>
            <w:w w:val="105"/>
            <w:sz w:val="22"/>
            <w:szCs w:val="22"/>
          </w:rPr>
          <w:t>v</w:t>
        </w:r>
        <w:r w:rsidRPr="008609DF">
          <w:rPr>
            <w:rFonts w:asciiTheme="minorHAnsi" w:hAnsiTheme="minorHAnsi" w:cstheme="minorHAnsi"/>
            <w:w w:val="99"/>
            <w:sz w:val="22"/>
            <w:szCs w:val="22"/>
          </w:rPr>
          <w:t>ele</w:t>
        </w:r>
        <w:r w:rsidRPr="008609DF">
          <w:rPr>
            <w:rFonts w:asciiTheme="minorHAnsi" w:hAnsiTheme="minorHAnsi" w:cstheme="minorHAnsi"/>
            <w:w w:val="139"/>
            <w:sz w:val="22"/>
            <w:szCs w:val="22"/>
          </w:rPr>
          <w:t>t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pacing w:val="2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09"/>
            <w:sz w:val="22"/>
            <w:szCs w:val="22"/>
          </w:rPr>
          <w:t>transform</w:t>
        </w:r>
        <w:r w:rsidRPr="008609DF">
          <w:rPr>
            <w:rFonts w:asciiTheme="minorHAnsi" w:hAnsiTheme="minorHAnsi" w:cstheme="minorHAnsi"/>
            <w:spacing w:val="47"/>
            <w:w w:val="109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using </w:t>
        </w:r>
        <w:r w:rsidRPr="008609DF">
          <w:rPr>
            <w:rFonts w:asciiTheme="minorHAnsi" w:hAnsiTheme="minorHAnsi" w:cstheme="minorHAnsi"/>
            <w:spacing w:val="24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fast </w:t>
        </w:r>
        <w:r w:rsidRPr="008609DF">
          <w:rPr>
            <w:rFonts w:asciiTheme="minorHAnsi" w:hAnsiTheme="minorHAnsi" w:cstheme="minorHAnsi"/>
            <w:spacing w:val="28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neural </w:t>
        </w:r>
        <w:r w:rsidRPr="008609DF">
          <w:rPr>
            <w:rFonts w:asciiTheme="minorHAnsi" w:hAnsiTheme="minorHAnsi" w:cstheme="minorHAnsi"/>
            <w:spacing w:val="42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13"/>
            <w:sz w:val="22"/>
            <w:szCs w:val="22"/>
          </w:rPr>
          <w:t>ne</w:t>
        </w:r>
        <w:r w:rsidRPr="008609DF">
          <w:rPr>
            <w:rFonts w:asciiTheme="minorHAnsi" w:hAnsiTheme="minorHAnsi" w:cstheme="minorHAnsi"/>
            <w:spacing w:val="-6"/>
            <w:w w:val="113"/>
            <w:sz w:val="22"/>
            <w:szCs w:val="22"/>
          </w:rPr>
          <w:t>t</w:t>
        </w:r>
        <w:r w:rsidRPr="008609DF">
          <w:rPr>
            <w:rFonts w:asciiTheme="minorHAnsi" w:hAnsiTheme="minorHAnsi" w:cstheme="minorHAnsi"/>
            <w:spacing w:val="-5"/>
            <w:w w:val="99"/>
            <w:sz w:val="22"/>
            <w:szCs w:val="22"/>
          </w:rPr>
          <w:t>w</w:t>
        </w:r>
        <w:r w:rsidRPr="008609DF">
          <w:rPr>
            <w:rFonts w:asciiTheme="minorHAnsi" w:hAnsiTheme="minorHAnsi" w:cstheme="minorHAnsi"/>
            <w:w w:val="106"/>
            <w:sz w:val="22"/>
            <w:szCs w:val="22"/>
          </w:rPr>
          <w:t>ork</w:t>
        </w:r>
        <w:r w:rsidRPr="008609DF">
          <w:rPr>
            <w:rFonts w:asciiTheme="minorHAnsi" w:hAnsiTheme="minorHAnsi" w:cstheme="minorHAnsi"/>
            <w:w w:val="110"/>
            <w:sz w:val="22"/>
            <w:szCs w:val="22"/>
          </w:rPr>
          <w:t>.</w:t>
        </w:r>
      </w:hyperlink>
    </w:p>
    <w:p w14:paraId="4F9211D9" w14:textId="77777777" w:rsidR="00C7643D" w:rsidRPr="008609DF" w:rsidRDefault="008609DF">
      <w:pPr>
        <w:spacing w:before="9"/>
        <w:ind w:left="1841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Bu</w:t>
      </w:r>
      <w:r w:rsidRPr="008609DF">
        <w:rPr>
          <w:rFonts w:asciiTheme="minorHAnsi" w:eastAsia="Book Antiqua" w:hAnsiTheme="minorHAnsi" w:cstheme="minorHAnsi"/>
          <w:i/>
          <w:spacing w:val="10"/>
          <w:sz w:val="22"/>
          <w:szCs w:val="22"/>
        </w:rPr>
        <w:t>l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letin</w:t>
      </w:r>
      <w:r w:rsidRPr="008609DF">
        <w:rPr>
          <w:rFonts w:asciiTheme="minorHAnsi" w:eastAsia="Book Antiqua" w:hAnsiTheme="minorHAnsi" w:cstheme="minorHAnsi"/>
          <w:i/>
          <w:spacing w:val="34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of</w:t>
      </w:r>
      <w:r w:rsidRPr="008609DF">
        <w:rPr>
          <w:rFonts w:asciiTheme="minorHAnsi" w:eastAsia="Book Antiqua" w:hAnsiTheme="minorHAnsi" w:cstheme="minorHAnsi"/>
          <w:i/>
          <w:spacing w:val="30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the</w:t>
      </w:r>
      <w:r w:rsidRPr="008609DF">
        <w:rPr>
          <w:rFonts w:asciiTheme="minorHAnsi" w:eastAsia="Book Antiqua" w:hAnsiTheme="minorHAnsi" w:cstheme="minorHAnsi"/>
          <w:i/>
          <w:spacing w:val="26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Polish</w:t>
      </w:r>
      <w:r w:rsidRPr="008609DF">
        <w:rPr>
          <w:rFonts w:asciiTheme="minorHAnsi" w:eastAsia="Book Antiqua" w:hAnsiTheme="minorHAnsi" w:cstheme="minorHAnsi"/>
          <w:i/>
          <w:spacing w:val="41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Ac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ademy </w:t>
      </w:r>
      <w:r w:rsidRPr="008609DF">
        <w:rPr>
          <w:rFonts w:asciiTheme="minorHAnsi" w:eastAsia="Book Antiqua" w:hAnsiTheme="minorHAnsi" w:cstheme="minorHAnsi"/>
          <w:i/>
          <w:spacing w:val="5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of</w:t>
      </w:r>
      <w:r w:rsidRPr="008609DF">
        <w:rPr>
          <w:rFonts w:asciiTheme="minorHAnsi" w:eastAsia="Book Antiqua" w:hAnsiTheme="minorHAnsi" w:cstheme="minorHAnsi"/>
          <w:i/>
          <w:spacing w:val="30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8"/>
          <w:sz w:val="22"/>
          <w:szCs w:val="22"/>
        </w:rPr>
        <w:t>Scien</w:t>
      </w:r>
      <w:r w:rsidRPr="008609DF">
        <w:rPr>
          <w:rFonts w:asciiTheme="minorHAnsi" w:eastAsia="Book Antiqua" w:hAnsiTheme="minorHAnsi" w:cstheme="minorHAnsi"/>
          <w:i/>
          <w:spacing w:val="-11"/>
          <w:w w:val="108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w w:val="108"/>
          <w:sz w:val="22"/>
          <w:szCs w:val="22"/>
        </w:rPr>
        <w:t>es:</w:t>
      </w:r>
      <w:r w:rsidRPr="008609DF">
        <w:rPr>
          <w:rFonts w:asciiTheme="minorHAnsi" w:eastAsia="Book Antiqua" w:hAnsiTheme="minorHAnsi" w:cstheme="minorHAnsi"/>
          <w:i/>
          <w:spacing w:val="18"/>
          <w:w w:val="108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pacing w:val="-16"/>
          <w:w w:val="108"/>
          <w:sz w:val="22"/>
          <w:szCs w:val="22"/>
        </w:rPr>
        <w:t>T</w:t>
      </w:r>
      <w:r w:rsidRPr="008609DF">
        <w:rPr>
          <w:rFonts w:asciiTheme="minorHAnsi" w:eastAsia="Book Antiqua" w:hAnsiTheme="minorHAnsi" w:cstheme="minorHAnsi"/>
          <w:i/>
          <w:spacing w:val="-11"/>
          <w:w w:val="108"/>
          <w:sz w:val="22"/>
          <w:szCs w:val="22"/>
        </w:rPr>
        <w:t>e</w:t>
      </w:r>
      <w:r w:rsidRPr="008609DF">
        <w:rPr>
          <w:rFonts w:asciiTheme="minorHAnsi" w:eastAsia="Book Antiqua" w:hAnsiTheme="minorHAnsi" w:cstheme="minorHAnsi"/>
          <w:i/>
          <w:w w:val="108"/>
          <w:sz w:val="22"/>
          <w:szCs w:val="22"/>
        </w:rPr>
        <w:t>chni</w:t>
      </w:r>
      <w:r w:rsidRPr="008609DF">
        <w:rPr>
          <w:rFonts w:asciiTheme="minorHAnsi" w:eastAsia="Book Antiqua" w:hAnsiTheme="minorHAnsi" w:cstheme="minorHAnsi"/>
          <w:i/>
          <w:spacing w:val="-11"/>
          <w:w w:val="108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w w:val="108"/>
          <w:sz w:val="22"/>
          <w:szCs w:val="22"/>
        </w:rPr>
        <w:t>al</w:t>
      </w:r>
      <w:r w:rsidRPr="008609DF">
        <w:rPr>
          <w:rFonts w:asciiTheme="minorHAnsi" w:eastAsia="Book Antiqua" w:hAnsiTheme="minorHAnsi" w:cstheme="minorHAnsi"/>
          <w:i/>
          <w:spacing w:val="15"/>
          <w:w w:val="108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8"/>
          <w:sz w:val="22"/>
          <w:szCs w:val="22"/>
        </w:rPr>
        <w:t>Scien</w:t>
      </w:r>
      <w:r w:rsidRPr="008609DF">
        <w:rPr>
          <w:rFonts w:asciiTheme="minorHAnsi" w:eastAsia="Book Antiqua" w:hAnsiTheme="minorHAnsi" w:cstheme="minorHAnsi"/>
          <w:i/>
          <w:spacing w:val="-11"/>
          <w:w w:val="108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w w:val="108"/>
          <w:sz w:val="22"/>
          <w:szCs w:val="22"/>
        </w:rPr>
        <w:t>es</w:t>
      </w:r>
      <w:r w:rsidRPr="008609DF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8609DF">
        <w:rPr>
          <w:rFonts w:asciiTheme="minorHAnsi" w:hAnsiTheme="minorHAnsi" w:cstheme="minorHAnsi"/>
          <w:spacing w:val="7"/>
          <w:w w:val="10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59(1):9–13,</w:t>
      </w:r>
      <w:r w:rsidRPr="008609D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Mar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>h</w:t>
      </w:r>
      <w:r w:rsidRPr="008609D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2011</w:t>
      </w:r>
    </w:p>
    <w:p w14:paraId="31C39A49" w14:textId="77777777" w:rsidR="00C7643D" w:rsidRPr="008609DF" w:rsidRDefault="008609DF">
      <w:pPr>
        <w:tabs>
          <w:tab w:val="left" w:pos="1840"/>
        </w:tabs>
        <w:spacing w:before="95" w:line="242" w:lineRule="auto"/>
        <w:ind w:left="1841" w:right="238" w:hanging="1566"/>
        <w:jc w:val="both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>2010</w:t>
      </w:r>
      <w:r w:rsidRPr="008609DF">
        <w:rPr>
          <w:rFonts w:asciiTheme="minorHAnsi" w:hAnsiTheme="minorHAnsi" w:cstheme="minorHAnsi"/>
          <w:sz w:val="22"/>
          <w:szCs w:val="22"/>
        </w:rPr>
        <w:tab/>
        <w:t xml:space="preserve">J. </w:t>
      </w:r>
      <w:r w:rsidRPr="008609D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Stolarek.    </w:t>
      </w:r>
      <w:r w:rsidRPr="008609D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hyperlink r:id="rId18">
        <w:r w:rsidRPr="008609DF">
          <w:rPr>
            <w:rFonts w:asciiTheme="minorHAnsi" w:hAnsiTheme="minorHAnsi" w:cstheme="minorHAnsi"/>
            <w:sz w:val="22"/>
            <w:szCs w:val="22"/>
          </w:rPr>
          <w:t>Impr</w:t>
        </w:r>
        <w:r w:rsidRPr="008609DF">
          <w:rPr>
            <w:rFonts w:asciiTheme="minorHAnsi" w:hAnsiTheme="minorHAnsi" w:cstheme="minorHAnsi"/>
            <w:spacing w:val="-6"/>
            <w:sz w:val="22"/>
            <w:szCs w:val="22"/>
          </w:rPr>
          <w:t>o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ving  </w:t>
        </w:r>
        <w:r w:rsidRPr="008609DF">
          <w:rPr>
            <w:rFonts w:asciiTheme="minorHAnsi" w:hAnsiTheme="minorHAnsi" w:cstheme="minorHAnsi"/>
            <w:spacing w:val="17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energy </w:t>
        </w:r>
        <w:r w:rsidRPr="008609DF">
          <w:rPr>
            <w:rFonts w:asciiTheme="minorHAnsi" w:hAnsiTheme="minorHAnsi" w:cstheme="minorHAnsi"/>
            <w:spacing w:val="42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compaction  </w:t>
        </w:r>
        <w:r w:rsidRPr="008609DF">
          <w:rPr>
            <w:rFonts w:asciiTheme="minorHAnsi" w:hAnsiTheme="minorHAnsi" w:cstheme="minorHAnsi"/>
            <w:spacing w:val="26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of </w:t>
        </w:r>
        <w:r w:rsidRPr="008609DF">
          <w:rPr>
            <w:rFonts w:asciiTheme="minorHAnsi" w:hAnsiTheme="minorHAnsi" w:cstheme="minorHAnsi"/>
            <w:spacing w:val="13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a </w:t>
        </w:r>
        <w:r w:rsidRPr="008609DF">
          <w:rPr>
            <w:rFonts w:asciiTheme="minorHAnsi" w:hAnsiTheme="minorHAnsi" w:cstheme="minorHAnsi"/>
            <w:spacing w:val="31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pacing w:val="-6"/>
            <w:sz w:val="22"/>
            <w:szCs w:val="22"/>
          </w:rPr>
          <w:t>wa</w:t>
        </w:r>
        <w:r w:rsidRPr="008609DF">
          <w:rPr>
            <w:rFonts w:asciiTheme="minorHAnsi" w:hAnsiTheme="minorHAnsi" w:cstheme="minorHAnsi"/>
            <w:spacing w:val="-5"/>
            <w:sz w:val="22"/>
            <w:szCs w:val="22"/>
          </w:rPr>
          <w:t>v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elet  </w:t>
        </w:r>
        <w:r w:rsidRPr="008609DF">
          <w:rPr>
            <w:rFonts w:asciiTheme="minorHAnsi" w:hAnsiTheme="minorHAnsi" w:cstheme="minorHAnsi"/>
            <w:spacing w:val="4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09"/>
            <w:sz w:val="22"/>
            <w:szCs w:val="22"/>
          </w:rPr>
          <w:t xml:space="preserve">transform </w:t>
        </w:r>
        <w:r w:rsidRPr="008609DF">
          <w:rPr>
            <w:rFonts w:asciiTheme="minorHAnsi" w:hAnsiTheme="minorHAnsi" w:cstheme="minorHAnsi"/>
            <w:spacing w:val="10"/>
            <w:w w:val="109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using </w:t>
        </w:r>
        <w:r w:rsidRPr="008609DF">
          <w:rPr>
            <w:rFonts w:asciiTheme="minorHAnsi" w:hAnsiTheme="minorHAnsi" w:cstheme="minorHAnsi"/>
            <w:spacing w:val="41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05"/>
            <w:sz w:val="22"/>
            <w:szCs w:val="22"/>
          </w:rPr>
          <w:t>genetic</w:t>
        </w:r>
      </w:hyperlink>
      <w:r w:rsidRPr="008609DF">
        <w:rPr>
          <w:rFonts w:asciiTheme="minorHAnsi" w:hAnsiTheme="minorHAnsi" w:cstheme="minorHAnsi"/>
          <w:w w:val="105"/>
          <w:sz w:val="22"/>
          <w:szCs w:val="22"/>
        </w:rPr>
        <w:t xml:space="preserve"> </w:t>
      </w:r>
      <w:hyperlink r:id="rId19">
        <w:r w:rsidRPr="008609DF">
          <w:rPr>
            <w:rFonts w:asciiTheme="minorHAnsi" w:hAnsiTheme="minorHAnsi" w:cstheme="minorHAnsi"/>
            <w:w w:val="108"/>
            <w:sz w:val="22"/>
            <w:szCs w:val="22"/>
          </w:rPr>
          <w:t xml:space="preserve">algorithm </w:t>
        </w:r>
        <w:r w:rsidRPr="008609DF">
          <w:rPr>
            <w:rFonts w:asciiTheme="minorHAnsi" w:hAnsiTheme="minorHAnsi" w:cstheme="minorHAnsi"/>
            <w:spacing w:val="7"/>
            <w:w w:val="108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and </w:t>
        </w:r>
        <w:r w:rsidRPr="008609DF">
          <w:rPr>
            <w:rFonts w:asciiTheme="minorHAnsi" w:hAnsiTheme="minorHAnsi" w:cstheme="minorHAnsi"/>
            <w:spacing w:val="47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fast </w:t>
        </w:r>
        <w:r w:rsidRPr="008609DF">
          <w:rPr>
            <w:rFonts w:asciiTheme="minorHAnsi" w:hAnsiTheme="minorHAnsi" w:cstheme="minorHAnsi"/>
            <w:spacing w:val="41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neural  </w:t>
        </w:r>
        <w:r w:rsidRPr="008609DF">
          <w:rPr>
            <w:rFonts w:asciiTheme="minorHAnsi" w:hAnsiTheme="minorHAnsi" w:cstheme="minorHAnsi"/>
            <w:spacing w:val="5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ne</w:t>
        </w:r>
        <w:r w:rsidRPr="008609DF">
          <w:rPr>
            <w:rFonts w:asciiTheme="minorHAnsi" w:hAnsiTheme="minorHAnsi" w:cstheme="minorHAnsi"/>
            <w:spacing w:val="-6"/>
            <w:sz w:val="22"/>
            <w:szCs w:val="22"/>
          </w:rPr>
          <w:t>tw</w:t>
        </w:r>
        <w:r w:rsidRPr="008609DF">
          <w:rPr>
            <w:rFonts w:asciiTheme="minorHAnsi" w:hAnsiTheme="minorHAnsi" w:cstheme="minorHAnsi"/>
            <w:sz w:val="22"/>
            <w:szCs w:val="22"/>
          </w:rPr>
          <w:t>ork.</w:t>
        </w:r>
      </w:hyperlink>
      <w:r w:rsidRPr="008609DF">
        <w:rPr>
          <w:rFonts w:asciiTheme="minorHAnsi" w:hAnsiTheme="minorHAnsi" w:cstheme="minorHAnsi"/>
          <w:sz w:val="22"/>
          <w:szCs w:val="22"/>
        </w:rPr>
        <w:t xml:space="preserve">    </w:t>
      </w:r>
      <w:r w:rsidRPr="008609D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pacing w:val="-5"/>
          <w:sz w:val="22"/>
          <w:szCs w:val="22"/>
        </w:rPr>
        <w:t>A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chives   of </w:t>
      </w:r>
      <w:r w:rsidRPr="008609DF">
        <w:rPr>
          <w:rFonts w:asciiTheme="minorHAnsi" w:eastAsia="Book Antiqua" w:hAnsiTheme="minorHAnsi" w:cstheme="minorHAnsi"/>
          <w:i/>
          <w:spacing w:val="35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Cont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ol  </w:t>
      </w:r>
      <w:r w:rsidRPr="008609DF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4"/>
          <w:sz w:val="22"/>
          <w:szCs w:val="22"/>
        </w:rPr>
        <w:t>Scien</w:t>
      </w:r>
      <w:r w:rsidRPr="008609DF">
        <w:rPr>
          <w:rFonts w:asciiTheme="minorHAnsi" w:eastAsia="Book Antiqua" w:hAnsiTheme="minorHAnsi" w:cstheme="minorHAnsi"/>
          <w:i/>
          <w:spacing w:val="-10"/>
          <w:w w:val="104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w w:val="104"/>
          <w:sz w:val="22"/>
          <w:szCs w:val="22"/>
        </w:rPr>
        <w:t>es</w:t>
      </w:r>
      <w:r w:rsidRPr="008609DF">
        <w:rPr>
          <w:rFonts w:asciiTheme="minorHAnsi" w:hAnsiTheme="minorHAnsi" w:cstheme="minorHAnsi"/>
          <w:w w:val="104"/>
          <w:sz w:val="22"/>
          <w:szCs w:val="22"/>
        </w:rPr>
        <w:t xml:space="preserve">, </w:t>
      </w:r>
      <w:r w:rsidRPr="008609DF">
        <w:rPr>
          <w:rFonts w:asciiTheme="minorHAnsi" w:hAnsiTheme="minorHAnsi" w:cstheme="minorHAnsi"/>
          <w:spacing w:val="46"/>
          <w:w w:val="10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4"/>
          <w:sz w:val="22"/>
          <w:szCs w:val="22"/>
        </w:rPr>
        <w:t xml:space="preserve">20(4):417–433, </w:t>
      </w:r>
      <w:r w:rsidRPr="008609DF">
        <w:rPr>
          <w:rFonts w:asciiTheme="minorHAnsi" w:hAnsiTheme="minorHAnsi" w:cstheme="minorHAnsi"/>
          <w:sz w:val="22"/>
          <w:szCs w:val="22"/>
        </w:rPr>
        <w:t>Dece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8609DF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8609DF">
        <w:rPr>
          <w:rFonts w:asciiTheme="minorHAnsi" w:hAnsiTheme="minorHAnsi" w:cstheme="minorHAnsi"/>
          <w:sz w:val="22"/>
          <w:szCs w:val="22"/>
        </w:rPr>
        <w:t xml:space="preserve">er </w:t>
      </w:r>
      <w:r w:rsidRPr="008609D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2010</w:t>
      </w:r>
    </w:p>
    <w:p w14:paraId="38029DF0" w14:textId="77777777" w:rsidR="00C7643D" w:rsidRPr="008609DF" w:rsidRDefault="00C7643D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5771DB99" w14:textId="77777777" w:rsidR="00C7643D" w:rsidRPr="008609DF" w:rsidRDefault="008609DF">
      <w:pPr>
        <w:spacing w:line="249" w:lineRule="auto"/>
        <w:ind w:left="1841" w:right="238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 xml:space="preserve">J.  </w:t>
      </w:r>
      <w:r w:rsidRPr="008609D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Stolarek  </w:t>
      </w:r>
      <w:r w:rsidRPr="008609D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and  </w:t>
      </w:r>
      <w:r w:rsidRPr="008609D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7"/>
          <w:sz w:val="22"/>
          <w:szCs w:val="22"/>
        </w:rPr>
        <w:t>P</w:t>
      </w:r>
      <w:r w:rsidRPr="008609DF">
        <w:rPr>
          <w:rFonts w:asciiTheme="minorHAnsi" w:hAnsiTheme="minorHAnsi" w:cstheme="minorHAnsi"/>
          <w:sz w:val="22"/>
          <w:szCs w:val="22"/>
        </w:rPr>
        <w:t xml:space="preserve">.  </w:t>
      </w:r>
      <w:r w:rsidRPr="008609D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Lipiński.    </w:t>
      </w:r>
      <w:r w:rsidRPr="008609DF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hyperlink r:id="rId20">
        <w:r w:rsidRPr="008609DF">
          <w:rPr>
            <w:rFonts w:asciiTheme="minorHAnsi" w:hAnsiTheme="minorHAnsi" w:cstheme="minorHAnsi"/>
            <w:sz w:val="22"/>
            <w:szCs w:val="22"/>
          </w:rPr>
          <w:t>Impr</w:t>
        </w:r>
        <w:r w:rsidRPr="008609DF">
          <w:rPr>
            <w:rFonts w:asciiTheme="minorHAnsi" w:hAnsiTheme="minorHAnsi" w:cstheme="minorHAnsi"/>
            <w:spacing w:val="-5"/>
            <w:sz w:val="22"/>
            <w:szCs w:val="22"/>
          </w:rPr>
          <w:t>o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ving  </w:t>
        </w:r>
        <w:r w:rsidRPr="008609DF">
          <w:rPr>
            <w:rFonts w:asciiTheme="minorHAnsi" w:hAnsiTheme="minorHAnsi" w:cstheme="minorHAnsi"/>
            <w:spacing w:val="23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digital  </w:t>
        </w:r>
        <w:r w:rsidRPr="008609DF">
          <w:rPr>
            <w:rFonts w:asciiTheme="minorHAnsi" w:hAnsiTheme="minorHAnsi" w:cstheme="minorHAnsi"/>
            <w:spacing w:val="16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pacing w:val="-6"/>
            <w:w w:val="107"/>
            <w:sz w:val="22"/>
            <w:szCs w:val="22"/>
          </w:rPr>
          <w:t>w</w:t>
        </w:r>
        <w:r w:rsidRPr="008609DF">
          <w:rPr>
            <w:rFonts w:asciiTheme="minorHAnsi" w:hAnsiTheme="minorHAnsi" w:cstheme="minorHAnsi"/>
            <w:w w:val="107"/>
            <w:sz w:val="22"/>
            <w:szCs w:val="22"/>
          </w:rPr>
          <w:t xml:space="preserve">atermarking </w:t>
        </w:r>
        <w:r w:rsidRPr="008609DF">
          <w:rPr>
            <w:rFonts w:asciiTheme="minorHAnsi" w:hAnsiTheme="minorHAnsi" w:cstheme="minorHAnsi"/>
            <w:spacing w:val="26"/>
            <w:w w:val="107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fideli</w:t>
        </w:r>
        <w:r w:rsidRPr="008609DF">
          <w:rPr>
            <w:rFonts w:asciiTheme="minorHAnsi" w:hAnsiTheme="minorHAnsi" w:cstheme="minorHAnsi"/>
            <w:spacing w:val="-6"/>
            <w:sz w:val="22"/>
            <w:szCs w:val="22"/>
          </w:rPr>
          <w:t>t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y </w:t>
        </w:r>
        <w:r w:rsidRPr="008609DF">
          <w:rPr>
            <w:rFonts w:asciiTheme="minorHAnsi" w:hAnsiTheme="minorHAnsi" w:cstheme="minorHAnsi"/>
            <w:spacing w:val="49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using </w:t>
        </w:r>
        <w:r w:rsidRPr="008609DF">
          <w:rPr>
            <w:rFonts w:asciiTheme="minorHAnsi" w:hAnsiTheme="minorHAnsi" w:cstheme="minorHAnsi"/>
            <w:spacing w:val="47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09"/>
            <w:sz w:val="22"/>
            <w:szCs w:val="22"/>
          </w:rPr>
          <w:t>fast</w:t>
        </w:r>
      </w:hyperlink>
      <w:r w:rsidRPr="008609DF">
        <w:rPr>
          <w:rFonts w:asciiTheme="minorHAnsi" w:hAnsiTheme="minorHAnsi" w:cstheme="minorHAnsi"/>
          <w:w w:val="109"/>
          <w:sz w:val="22"/>
          <w:szCs w:val="22"/>
        </w:rPr>
        <w:t xml:space="preserve"> </w:t>
      </w:r>
      <w:hyperlink r:id="rId21">
        <w:r w:rsidRPr="008609DF">
          <w:rPr>
            <w:rFonts w:asciiTheme="minorHAnsi" w:hAnsiTheme="minorHAnsi" w:cstheme="minorHAnsi"/>
            <w:sz w:val="22"/>
            <w:szCs w:val="22"/>
          </w:rPr>
          <w:t xml:space="preserve">neural </w:t>
        </w:r>
        <w:r w:rsidRPr="008609DF">
          <w:rPr>
            <w:rFonts w:asciiTheme="minorHAnsi" w:hAnsiTheme="minorHAnsi" w:cstheme="minorHAnsi"/>
            <w:spacing w:val="15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10"/>
            <w:sz w:val="22"/>
            <w:szCs w:val="22"/>
          </w:rPr>
          <w:t>n</w:t>
        </w:r>
        <w:r w:rsidRPr="008609DF">
          <w:rPr>
            <w:rFonts w:asciiTheme="minorHAnsi" w:hAnsiTheme="minorHAnsi" w:cstheme="minorHAnsi"/>
            <w:w w:val="99"/>
            <w:sz w:val="22"/>
            <w:szCs w:val="22"/>
          </w:rPr>
          <w:t>e</w:t>
        </w:r>
        <w:r w:rsidRPr="008609DF">
          <w:rPr>
            <w:rFonts w:asciiTheme="minorHAnsi" w:hAnsiTheme="minorHAnsi" w:cstheme="minorHAnsi"/>
            <w:spacing w:val="-6"/>
            <w:w w:val="139"/>
            <w:sz w:val="22"/>
            <w:szCs w:val="22"/>
          </w:rPr>
          <w:t>t</w:t>
        </w:r>
        <w:r w:rsidRPr="008609DF">
          <w:rPr>
            <w:rFonts w:asciiTheme="minorHAnsi" w:hAnsiTheme="minorHAnsi" w:cstheme="minorHAnsi"/>
            <w:spacing w:val="-6"/>
            <w:w w:val="99"/>
            <w:sz w:val="22"/>
            <w:szCs w:val="22"/>
          </w:rPr>
          <w:t>w</w:t>
        </w:r>
        <w:r w:rsidRPr="008609DF">
          <w:rPr>
            <w:rFonts w:asciiTheme="minorHAnsi" w:hAnsiTheme="minorHAnsi" w:cstheme="minorHAnsi"/>
            <w:w w:val="106"/>
            <w:sz w:val="22"/>
            <w:szCs w:val="22"/>
          </w:rPr>
          <w:t>ork</w:t>
        </w:r>
        <w:r w:rsidRPr="008609DF">
          <w:rPr>
            <w:rFonts w:asciiTheme="minorHAnsi" w:hAnsiTheme="minorHAnsi" w:cstheme="minorHAnsi"/>
            <w:spacing w:val="25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for</w:t>
        </w:r>
        <w:r w:rsidRPr="008609DF">
          <w:rPr>
            <w:rFonts w:asciiTheme="minorHAnsi" w:hAnsiTheme="minorHAnsi" w:cstheme="minorHAnsi"/>
            <w:spacing w:val="30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10"/>
            <w:sz w:val="22"/>
            <w:szCs w:val="22"/>
          </w:rPr>
          <w:t>adapti</w:t>
        </w:r>
        <w:r w:rsidRPr="008609DF">
          <w:rPr>
            <w:rFonts w:asciiTheme="minorHAnsi" w:hAnsiTheme="minorHAnsi" w:cstheme="minorHAnsi"/>
            <w:spacing w:val="-7"/>
            <w:w w:val="110"/>
            <w:sz w:val="22"/>
            <w:szCs w:val="22"/>
          </w:rPr>
          <w:t>v</w:t>
        </w:r>
        <w:r w:rsidRPr="008609DF">
          <w:rPr>
            <w:rFonts w:asciiTheme="minorHAnsi" w:hAnsiTheme="minorHAnsi" w:cstheme="minorHAnsi"/>
            <w:w w:val="110"/>
            <w:sz w:val="22"/>
            <w:szCs w:val="22"/>
          </w:rPr>
          <w:t>e</w:t>
        </w:r>
        <w:r w:rsidRPr="008609DF">
          <w:rPr>
            <w:rFonts w:asciiTheme="minorHAnsi" w:hAnsiTheme="minorHAnsi" w:cstheme="minorHAnsi"/>
            <w:spacing w:val="23"/>
            <w:w w:val="110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pacing w:val="-6"/>
            <w:sz w:val="22"/>
            <w:szCs w:val="22"/>
          </w:rPr>
          <w:t>wav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elet </w:t>
        </w:r>
        <w:r w:rsidRPr="008609DF">
          <w:rPr>
            <w:rFonts w:asciiTheme="minorHAnsi" w:hAnsiTheme="minorHAnsi" w:cstheme="minorHAnsi"/>
            <w:spacing w:val="9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sy</w:t>
        </w:r>
        <w:r w:rsidRPr="008609DF">
          <w:rPr>
            <w:rFonts w:asciiTheme="minorHAnsi" w:hAnsiTheme="minorHAnsi" w:cstheme="minorHAnsi"/>
            <w:spacing w:val="-6"/>
            <w:sz w:val="22"/>
            <w:szCs w:val="22"/>
          </w:rPr>
          <w:t>n</w:t>
        </w:r>
        <w:r w:rsidRPr="008609DF">
          <w:rPr>
            <w:rFonts w:asciiTheme="minorHAnsi" w:hAnsiTheme="minorHAnsi" w:cstheme="minorHAnsi"/>
            <w:sz w:val="22"/>
            <w:szCs w:val="22"/>
          </w:rPr>
          <w:t>thesis.</w:t>
        </w:r>
      </w:hyperlink>
      <w:r w:rsidRPr="008609DF">
        <w:rPr>
          <w:rFonts w:asciiTheme="minorHAnsi" w:hAnsiTheme="minorHAnsi" w:cstheme="minorHAnsi"/>
          <w:sz w:val="22"/>
          <w:szCs w:val="22"/>
        </w:rPr>
        <w:t xml:space="preserve">  </w:t>
      </w:r>
      <w:r w:rsidRPr="008609D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Journal </w:t>
      </w:r>
      <w:r w:rsidRPr="008609DF">
        <w:rPr>
          <w:rFonts w:asciiTheme="minorHAnsi" w:eastAsia="Book Antiqua" w:hAnsiTheme="minorHAnsi" w:cstheme="minorHAnsi"/>
          <w:i/>
          <w:spacing w:val="39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of</w:t>
      </w:r>
      <w:r w:rsidRPr="008609DF">
        <w:rPr>
          <w:rFonts w:asciiTheme="minorHAnsi" w:eastAsia="Book Antiqua" w:hAnsiTheme="minorHAnsi" w:cstheme="minorHAnsi"/>
          <w:i/>
          <w:spacing w:val="48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Appli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e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d </w:t>
      </w:r>
      <w:r w:rsidRPr="008609DF">
        <w:rPr>
          <w:rFonts w:asciiTheme="minorHAnsi" w:eastAsia="Book Antiqua" w:hAnsiTheme="minorHAnsi" w:cstheme="minorHAnsi"/>
          <w:i/>
          <w:spacing w:val="1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Computer </w:t>
      </w:r>
      <w:r w:rsidRPr="008609DF">
        <w:rPr>
          <w:rFonts w:asciiTheme="minorHAnsi" w:eastAsia="Book Antiqua" w:hAnsiTheme="minorHAnsi" w:cstheme="minorHAnsi"/>
          <w:i/>
          <w:spacing w:val="20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8"/>
          <w:sz w:val="22"/>
          <w:szCs w:val="22"/>
        </w:rPr>
        <w:t>Scien</w:t>
      </w:r>
      <w:r w:rsidRPr="008609DF">
        <w:rPr>
          <w:rFonts w:asciiTheme="minorHAnsi" w:eastAsia="Book Antiqua" w:hAnsiTheme="minorHAnsi" w:cstheme="minorHAnsi"/>
          <w:i/>
          <w:spacing w:val="-10"/>
          <w:w w:val="108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w w:val="117"/>
          <w:sz w:val="22"/>
          <w:szCs w:val="22"/>
        </w:rPr>
        <w:t>e</w:t>
      </w:r>
      <w:r w:rsidRPr="008609DF">
        <w:rPr>
          <w:rFonts w:asciiTheme="minorHAnsi" w:hAnsiTheme="minorHAnsi" w:cstheme="minorHAnsi"/>
          <w:w w:val="110"/>
          <w:sz w:val="22"/>
          <w:szCs w:val="22"/>
        </w:rPr>
        <w:t>,</w:t>
      </w:r>
    </w:p>
    <w:p w14:paraId="46026D80" w14:textId="77777777" w:rsidR="00C7643D" w:rsidRPr="008609DF" w:rsidRDefault="008609DF">
      <w:pPr>
        <w:spacing w:line="200" w:lineRule="exact"/>
        <w:ind w:left="1841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>18(1):61–74,</w:t>
      </w:r>
      <w:r w:rsidRPr="008609D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2010</w:t>
      </w:r>
    </w:p>
    <w:p w14:paraId="662F9712" w14:textId="77777777" w:rsidR="00C7643D" w:rsidRPr="008609DF" w:rsidRDefault="00C7643D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4AC389FF" w14:textId="77777777" w:rsidR="00C7643D" w:rsidRPr="008609DF" w:rsidRDefault="008609DF">
      <w:pPr>
        <w:tabs>
          <w:tab w:val="left" w:pos="1840"/>
        </w:tabs>
        <w:spacing w:line="242" w:lineRule="auto"/>
        <w:ind w:left="1841" w:right="238" w:hanging="1566"/>
        <w:jc w:val="both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>2009</w:t>
      </w:r>
      <w:r w:rsidRPr="008609DF">
        <w:rPr>
          <w:rFonts w:asciiTheme="minorHAnsi" w:hAnsiTheme="minorHAnsi" w:cstheme="minorHAnsi"/>
          <w:sz w:val="22"/>
          <w:szCs w:val="22"/>
        </w:rPr>
        <w:tab/>
        <w:t>J.</w:t>
      </w:r>
      <w:r w:rsidRPr="008609DF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Stolarek</w:t>
      </w:r>
      <w:r w:rsidRPr="008609D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and</w:t>
      </w:r>
      <w:r w:rsidRPr="008609DF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M.</w:t>
      </w:r>
      <w:r w:rsidRPr="008609D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8"/>
          <w:w w:val="106"/>
          <w:sz w:val="22"/>
          <w:szCs w:val="22"/>
        </w:rPr>
        <w:t>Y</w:t>
      </w:r>
      <w:r w:rsidRPr="008609DF">
        <w:rPr>
          <w:rFonts w:asciiTheme="minorHAnsi" w:hAnsiTheme="minorHAnsi" w:cstheme="minorHAnsi"/>
          <w:w w:val="106"/>
          <w:sz w:val="22"/>
          <w:szCs w:val="22"/>
        </w:rPr>
        <w:t>atsymirsky</w:t>
      </w:r>
      <w:r w:rsidRPr="008609DF">
        <w:rPr>
          <w:rFonts w:asciiTheme="minorHAnsi" w:hAnsiTheme="minorHAnsi" w:cstheme="minorHAnsi"/>
          <w:spacing w:val="-18"/>
          <w:w w:val="106"/>
          <w:sz w:val="22"/>
          <w:szCs w:val="22"/>
        </w:rPr>
        <w:t>y</w:t>
      </w:r>
      <w:r w:rsidRPr="008609DF">
        <w:rPr>
          <w:rFonts w:asciiTheme="minorHAnsi" w:hAnsiTheme="minorHAnsi" w:cstheme="minorHAnsi"/>
          <w:w w:val="106"/>
          <w:sz w:val="22"/>
          <w:szCs w:val="22"/>
        </w:rPr>
        <w:t>.</w:t>
      </w:r>
      <w:r w:rsidRPr="008609DF">
        <w:rPr>
          <w:rFonts w:asciiTheme="minorHAnsi" w:hAnsiTheme="minorHAnsi" w:cstheme="minorHAnsi"/>
          <w:spacing w:val="19"/>
          <w:w w:val="106"/>
          <w:sz w:val="22"/>
          <w:szCs w:val="22"/>
        </w:rPr>
        <w:t xml:space="preserve"> </w:t>
      </w:r>
      <w:hyperlink r:id="rId22">
        <w:r w:rsidRPr="008609DF">
          <w:rPr>
            <w:rFonts w:asciiTheme="minorHAnsi" w:hAnsiTheme="minorHAnsi" w:cstheme="minorHAnsi"/>
            <w:spacing w:val="-17"/>
            <w:sz w:val="22"/>
            <w:szCs w:val="22"/>
          </w:rPr>
          <w:t>F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ast </w:t>
        </w:r>
        <w:r w:rsidRPr="008609DF">
          <w:rPr>
            <w:rFonts w:asciiTheme="minorHAnsi" w:hAnsiTheme="minorHAnsi" w:cstheme="minorHAnsi"/>
            <w:spacing w:val="3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neural</w:t>
        </w:r>
        <w:r w:rsidRPr="008609DF">
          <w:rPr>
            <w:rFonts w:asciiTheme="minorHAnsi" w:hAnsiTheme="minorHAnsi" w:cstheme="minorHAnsi"/>
            <w:spacing w:val="40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ne</w:t>
        </w:r>
        <w:r w:rsidRPr="008609DF">
          <w:rPr>
            <w:rFonts w:asciiTheme="minorHAnsi" w:hAnsiTheme="minorHAnsi" w:cstheme="minorHAnsi"/>
            <w:spacing w:val="-6"/>
            <w:sz w:val="22"/>
            <w:szCs w:val="22"/>
          </w:rPr>
          <w:t>tw</w:t>
        </w:r>
        <w:r w:rsidRPr="008609DF">
          <w:rPr>
            <w:rFonts w:asciiTheme="minorHAnsi" w:hAnsiTheme="minorHAnsi" w:cstheme="minorHAnsi"/>
            <w:sz w:val="22"/>
            <w:szCs w:val="22"/>
          </w:rPr>
          <w:t>ork</w:t>
        </w:r>
        <w:r w:rsidRPr="008609DF">
          <w:rPr>
            <w:rFonts w:asciiTheme="minorHAnsi" w:hAnsiTheme="minorHAnsi" w:cstheme="minorHAnsi"/>
            <w:spacing w:val="47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for</w:t>
        </w:r>
        <w:r w:rsidRPr="008609DF">
          <w:rPr>
            <w:rFonts w:asciiTheme="minorHAnsi" w:hAnsiTheme="minorHAnsi" w:cstheme="minorHAnsi"/>
            <w:spacing w:val="5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sy</w:t>
        </w:r>
        <w:r w:rsidRPr="008609DF">
          <w:rPr>
            <w:rFonts w:asciiTheme="minorHAnsi" w:hAnsiTheme="minorHAnsi" w:cstheme="minorHAnsi"/>
            <w:spacing w:val="-5"/>
            <w:sz w:val="22"/>
            <w:szCs w:val="22"/>
          </w:rPr>
          <w:t>n</w:t>
        </w:r>
        <w:r w:rsidRPr="008609DF">
          <w:rPr>
            <w:rFonts w:asciiTheme="minorHAnsi" w:hAnsiTheme="minorHAnsi" w:cstheme="minorHAnsi"/>
            <w:sz w:val="22"/>
            <w:szCs w:val="22"/>
          </w:rPr>
          <w:t>thesis</w:t>
        </w:r>
        <w:r w:rsidRPr="008609DF">
          <w:rPr>
            <w:rFonts w:asciiTheme="minorHAnsi" w:hAnsiTheme="minorHAnsi" w:cstheme="minorHAnsi"/>
            <w:spacing w:val="49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and</w:t>
        </w:r>
        <w:r w:rsidRPr="008609DF">
          <w:rPr>
            <w:rFonts w:asciiTheme="minorHAnsi" w:hAnsiTheme="minorHAnsi" w:cstheme="minorHAnsi"/>
            <w:spacing w:val="32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05"/>
            <w:sz w:val="22"/>
            <w:szCs w:val="22"/>
          </w:rPr>
          <w:t>impleme</w:t>
        </w:r>
        <w:r w:rsidRPr="008609DF">
          <w:rPr>
            <w:rFonts w:asciiTheme="minorHAnsi" w:hAnsiTheme="minorHAnsi" w:cstheme="minorHAnsi"/>
            <w:spacing w:val="-6"/>
            <w:w w:val="105"/>
            <w:sz w:val="22"/>
            <w:szCs w:val="22"/>
          </w:rPr>
          <w:t>n</w:t>
        </w:r>
        <w:r w:rsidRPr="008609DF">
          <w:rPr>
            <w:rFonts w:asciiTheme="minorHAnsi" w:hAnsiTheme="minorHAnsi" w:cstheme="minorHAnsi"/>
            <w:w w:val="114"/>
            <w:sz w:val="22"/>
            <w:szCs w:val="22"/>
          </w:rPr>
          <w:t>tation</w:t>
        </w:r>
      </w:hyperlink>
      <w:r w:rsidRPr="008609DF">
        <w:rPr>
          <w:rFonts w:asciiTheme="minorHAnsi" w:hAnsiTheme="minorHAnsi" w:cstheme="minorHAnsi"/>
          <w:w w:val="114"/>
          <w:sz w:val="22"/>
          <w:szCs w:val="22"/>
        </w:rPr>
        <w:t xml:space="preserve"> </w:t>
      </w:r>
      <w:hyperlink r:id="rId23">
        <w:r w:rsidRPr="008609DF">
          <w:rPr>
            <w:rFonts w:asciiTheme="minorHAnsi" w:hAnsiTheme="minorHAnsi" w:cstheme="minorHAnsi"/>
            <w:sz w:val="22"/>
            <w:szCs w:val="22"/>
          </w:rPr>
          <w:t>of</w:t>
        </w:r>
        <w:r w:rsidRPr="008609DF">
          <w:rPr>
            <w:rFonts w:asciiTheme="minorHAnsi" w:hAnsiTheme="minorHAnsi" w:cstheme="minorHAnsi"/>
            <w:spacing w:val="9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07"/>
            <w:sz w:val="22"/>
            <w:szCs w:val="22"/>
          </w:rPr>
          <w:t>orthogonal</w:t>
        </w:r>
        <w:r w:rsidRPr="008609DF">
          <w:rPr>
            <w:rFonts w:asciiTheme="minorHAnsi" w:hAnsiTheme="minorHAnsi" w:cstheme="minorHAnsi"/>
            <w:spacing w:val="11"/>
            <w:w w:val="107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pacing w:val="-5"/>
            <w:sz w:val="22"/>
            <w:szCs w:val="22"/>
          </w:rPr>
          <w:t>w</w:t>
        </w:r>
        <w:r w:rsidRPr="008609DF">
          <w:rPr>
            <w:rFonts w:asciiTheme="minorHAnsi" w:hAnsiTheme="minorHAnsi" w:cstheme="minorHAnsi"/>
            <w:spacing w:val="-6"/>
            <w:sz w:val="22"/>
            <w:szCs w:val="22"/>
          </w:rPr>
          <w:t>av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elet  </w:t>
        </w:r>
        <w:r w:rsidRPr="008609DF">
          <w:rPr>
            <w:rFonts w:asciiTheme="minorHAnsi" w:hAnsiTheme="minorHAnsi" w:cstheme="minorHAnsi"/>
            <w:w w:val="109"/>
            <w:sz w:val="22"/>
            <w:szCs w:val="22"/>
          </w:rPr>
          <w:t>transform.</w:t>
        </w:r>
      </w:hyperlink>
      <w:r w:rsidRPr="008609DF">
        <w:rPr>
          <w:rFonts w:asciiTheme="minorHAnsi" w:hAnsiTheme="minorHAnsi" w:cstheme="minorHAnsi"/>
          <w:spacing w:val="43"/>
          <w:w w:val="10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In</w:t>
      </w:r>
      <w:r w:rsidRPr="008609DF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Image </w:t>
      </w:r>
      <w:r w:rsidRPr="008609DF">
        <w:rPr>
          <w:rFonts w:asciiTheme="minorHAnsi" w:eastAsia="Book Antiqua" w:hAnsiTheme="minorHAnsi" w:cstheme="minorHAnsi"/>
          <w:i/>
          <w:spacing w:val="4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P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roc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essing </w:t>
      </w:r>
      <w:r w:rsidRPr="008609DF">
        <w:rPr>
          <w:rFonts w:asciiTheme="minorHAnsi" w:eastAsia="Book Antiqua" w:hAnsiTheme="minorHAnsi" w:cstheme="minorHAnsi"/>
          <w:i/>
          <w:spacing w:val="25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&amp;</w:t>
      </w:r>
      <w:r w:rsidRPr="008609DF">
        <w:rPr>
          <w:rFonts w:asciiTheme="minorHAnsi" w:eastAsia="Book Antiqua" w:hAnsiTheme="minorHAnsi" w:cstheme="minorHAnsi"/>
          <w:i/>
          <w:spacing w:val="17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5"/>
          <w:sz w:val="22"/>
          <w:szCs w:val="22"/>
        </w:rPr>
        <w:t>Communi</w:t>
      </w:r>
      <w:r w:rsidRPr="008609DF">
        <w:rPr>
          <w:rFonts w:asciiTheme="minorHAnsi" w:eastAsia="Book Antiqua" w:hAnsiTheme="minorHAnsi" w:cstheme="minorHAnsi"/>
          <w:i/>
          <w:spacing w:val="-12"/>
          <w:w w:val="105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w w:val="105"/>
          <w:sz w:val="22"/>
          <w:szCs w:val="22"/>
        </w:rPr>
        <w:t>ations</w:t>
      </w:r>
      <w:r w:rsidRPr="008609DF">
        <w:rPr>
          <w:rFonts w:asciiTheme="minorHAnsi" w:eastAsia="Book Antiqua" w:hAnsiTheme="minorHAnsi" w:cstheme="minorHAnsi"/>
          <w:i/>
          <w:spacing w:val="28"/>
          <w:w w:val="105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5"/>
          <w:sz w:val="22"/>
          <w:szCs w:val="22"/>
        </w:rPr>
        <w:t>Cha</w:t>
      </w:r>
      <w:r w:rsidRPr="008609DF">
        <w:rPr>
          <w:rFonts w:asciiTheme="minorHAnsi" w:eastAsia="Book Antiqua" w:hAnsiTheme="minorHAnsi" w:cstheme="minorHAnsi"/>
          <w:i/>
          <w:spacing w:val="10"/>
          <w:w w:val="105"/>
          <w:sz w:val="22"/>
          <w:szCs w:val="22"/>
        </w:rPr>
        <w:t>l</w:t>
      </w:r>
      <w:r w:rsidRPr="008609DF">
        <w:rPr>
          <w:rFonts w:asciiTheme="minorHAnsi" w:eastAsia="Book Antiqua" w:hAnsiTheme="minorHAnsi" w:cstheme="minorHAnsi"/>
          <w:i/>
          <w:w w:val="103"/>
          <w:sz w:val="22"/>
          <w:szCs w:val="22"/>
        </w:rPr>
        <w:t>lenges</w:t>
      </w:r>
      <w:r w:rsidRPr="008609DF">
        <w:rPr>
          <w:rFonts w:asciiTheme="minorHAnsi" w:hAnsiTheme="minorHAnsi" w:cstheme="minorHAnsi"/>
          <w:w w:val="110"/>
          <w:sz w:val="22"/>
          <w:szCs w:val="22"/>
        </w:rPr>
        <w:t xml:space="preserve">, </w:t>
      </w:r>
      <w:r w:rsidRPr="008609DF">
        <w:rPr>
          <w:rFonts w:asciiTheme="minorHAnsi" w:hAnsiTheme="minorHAnsi" w:cstheme="minorHAnsi"/>
          <w:sz w:val="22"/>
          <w:szCs w:val="22"/>
        </w:rPr>
        <w:t>pages</w:t>
      </w:r>
      <w:r w:rsidRPr="008609DF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87–94.</w:t>
      </w:r>
      <w:r w:rsidRPr="008609D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AO</w:t>
      </w:r>
      <w:r w:rsidRPr="008609DF">
        <w:rPr>
          <w:rFonts w:asciiTheme="minorHAnsi" w:hAnsiTheme="minorHAnsi" w:cstheme="minorHAnsi"/>
          <w:sz w:val="22"/>
          <w:szCs w:val="22"/>
        </w:rPr>
        <w:t>W</w:t>
      </w:r>
      <w:r w:rsidRPr="008609D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EXIT, </w:t>
      </w:r>
      <w:r w:rsidRPr="008609DF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2009</w:t>
      </w:r>
    </w:p>
    <w:p w14:paraId="4A91CA29" w14:textId="77777777" w:rsidR="00C7643D" w:rsidRPr="008609DF" w:rsidRDefault="00C7643D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56056E85" w14:textId="77777777" w:rsidR="00C7643D" w:rsidRPr="008609DF" w:rsidRDefault="008609DF">
      <w:pPr>
        <w:ind w:left="117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>Cli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>king</w:t>
      </w:r>
      <w:r w:rsidRPr="008609D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the</w:t>
      </w:r>
      <w:r w:rsidRPr="008609D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title </w:t>
      </w:r>
      <w:r w:rsidRPr="008609D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accesses</w:t>
      </w:r>
      <w:r w:rsidRPr="008609D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the</w:t>
      </w:r>
      <w:r w:rsidRPr="008609D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full</w:t>
      </w:r>
      <w:r w:rsidRPr="008609D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text </w:t>
      </w:r>
      <w:r w:rsidRPr="008609D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of</w:t>
      </w:r>
      <w:r w:rsidRPr="008609D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the</w:t>
      </w:r>
      <w:r w:rsidRPr="008609D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11"/>
          <w:sz w:val="22"/>
          <w:szCs w:val="22"/>
        </w:rPr>
        <w:t>pa</w:t>
      </w:r>
      <w:r w:rsidRPr="008609DF">
        <w:rPr>
          <w:rFonts w:asciiTheme="minorHAnsi" w:hAnsiTheme="minorHAnsi" w:cstheme="minorHAnsi"/>
          <w:spacing w:val="5"/>
          <w:w w:val="111"/>
          <w:sz w:val="22"/>
          <w:szCs w:val="22"/>
        </w:rPr>
        <w:t>p</w:t>
      </w:r>
      <w:r w:rsidRPr="008609DF">
        <w:rPr>
          <w:rFonts w:asciiTheme="minorHAnsi" w:hAnsiTheme="minorHAnsi" w:cstheme="minorHAnsi"/>
          <w:w w:val="108"/>
          <w:sz w:val="22"/>
          <w:szCs w:val="22"/>
        </w:rPr>
        <w:t>er.</w:t>
      </w:r>
    </w:p>
    <w:p w14:paraId="296DC62D" w14:textId="77777777" w:rsidR="00C7643D" w:rsidRPr="008609DF" w:rsidRDefault="00C7643D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358685D" w14:textId="77777777" w:rsidR="00C7643D" w:rsidRPr="008609DF" w:rsidRDefault="00C764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A8A495" w14:textId="77777777" w:rsidR="00C7643D" w:rsidRPr="008609DF" w:rsidRDefault="008609DF">
      <w:pPr>
        <w:ind w:left="117"/>
        <w:rPr>
          <w:rFonts w:asciiTheme="minorHAnsi" w:eastAsia="Book Antiqua" w:hAnsiTheme="minorHAnsi" w:cstheme="minorHAnsi"/>
          <w:sz w:val="22"/>
          <w:szCs w:val="22"/>
        </w:rPr>
      </w:pPr>
      <w:r w:rsidRPr="008609DF">
        <w:rPr>
          <w:rFonts w:asciiTheme="minorHAnsi" w:eastAsia="Book Antiqua" w:hAnsiTheme="minorHAnsi" w:cstheme="minorHAnsi"/>
          <w:b/>
          <w:sz w:val="22"/>
          <w:szCs w:val="22"/>
        </w:rPr>
        <w:t xml:space="preserve">Other </w:t>
      </w:r>
      <w:r w:rsidRPr="008609DF">
        <w:rPr>
          <w:rFonts w:asciiTheme="minorHAnsi" w:eastAsia="Book Antiqua" w:hAnsiTheme="minorHAnsi" w:cstheme="minorHAnsi"/>
          <w:b/>
          <w:spacing w:val="40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b/>
          <w:w w:val="106"/>
          <w:sz w:val="22"/>
          <w:szCs w:val="22"/>
        </w:rPr>
        <w:t>publications</w:t>
      </w:r>
    </w:p>
    <w:p w14:paraId="5DBEB813" w14:textId="77777777" w:rsidR="00C7643D" w:rsidRPr="008609DF" w:rsidRDefault="00C7643D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78A8A9D5" w14:textId="77777777" w:rsidR="00C7643D" w:rsidRPr="008609DF" w:rsidRDefault="008609DF">
      <w:pPr>
        <w:ind w:left="275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pict w14:anchorId="55E68C7F">
          <v:group id="_x0000_s1033" style="position:absolute;left:0;text-align:left;margin-left:150.55pt;margin-top:.7pt;width:.5pt;height:75.2pt;z-index:-251657216;mso-position-horizontal-relative:page" coordorigin="3011,14" coordsize="10,1504">
            <v:shape id="_x0000_s1036" style="position:absolute;left:3016;top:19;width:0;height:339" coordorigin="3016,19" coordsize="0,339" path="m3016,358r,-339e" filled="f" strokecolor="#b2b2b2" strokeweight=".17569mm">
              <v:path arrowok="t"/>
            </v:shape>
            <v:shape id="_x0000_s1035" style="position:absolute;left:3016;top:358;width:0;height:578" coordorigin="3016,358" coordsize="0,578" path="m3016,936r,-578e" filled="f" strokecolor="#b2b2b2" strokeweight=".17569mm">
              <v:path arrowok="t"/>
            </v:shape>
            <v:shape id="_x0000_s1034" style="position:absolute;left:3016;top:936;width:0;height:578" coordorigin="3016,936" coordsize="0,578" path="m3016,1514r,-578e" filled="f" strokecolor="#b2b2b2" strokeweight=".17569mm">
              <v:path arrowok="t"/>
            </v:shape>
            <w10:wrap anchorx="page"/>
          </v:group>
        </w:pict>
      </w:r>
      <w:r w:rsidRPr="008609DF">
        <w:rPr>
          <w:rFonts w:asciiTheme="minorHAnsi" w:hAnsiTheme="minorHAnsi" w:cstheme="minorHAnsi"/>
          <w:sz w:val="22"/>
          <w:szCs w:val="22"/>
        </w:rPr>
        <w:t>2012–to</w:t>
      </w:r>
      <w:r w:rsidRPr="008609D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date        </w:t>
      </w:r>
      <w:r w:rsidRPr="008609D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hyperlink r:id="rId24">
        <w:r w:rsidRPr="008609DF">
          <w:rPr>
            <w:rFonts w:asciiTheme="minorHAnsi" w:eastAsia="Courier New" w:hAnsiTheme="minorHAnsi" w:cstheme="minorHAnsi"/>
            <w:w w:val="87"/>
            <w:sz w:val="22"/>
            <w:szCs w:val="22"/>
          </w:rPr>
          <w:t>http://lambda.jstolarek.com</w:t>
        </w:r>
        <w:r w:rsidRPr="008609DF">
          <w:rPr>
            <w:rFonts w:asciiTheme="minorHAnsi" w:hAnsiTheme="minorHAnsi" w:cstheme="minorHAnsi"/>
            <w:w w:val="110"/>
            <w:sz w:val="22"/>
            <w:szCs w:val="22"/>
          </w:rPr>
          <w:t>,</w:t>
        </w:r>
      </w:hyperlink>
      <w:r w:rsidRPr="008609D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blog</w:t>
      </w:r>
      <w:r w:rsidRPr="008609D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a</w:t>
      </w:r>
      <w:r w:rsidRPr="008609DF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8609DF">
        <w:rPr>
          <w:rFonts w:asciiTheme="minorHAnsi" w:hAnsiTheme="minorHAnsi" w:cstheme="minorHAnsi"/>
          <w:sz w:val="22"/>
          <w:szCs w:val="22"/>
        </w:rPr>
        <w:t xml:space="preserve">out </w:t>
      </w:r>
      <w:r w:rsidRPr="008609D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functional </w:t>
      </w:r>
      <w:r w:rsidRPr="008609D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6"/>
          <w:sz w:val="22"/>
          <w:szCs w:val="22"/>
        </w:rPr>
        <w:t>programming</w:t>
      </w:r>
    </w:p>
    <w:p w14:paraId="79885706" w14:textId="77777777" w:rsidR="00C7643D" w:rsidRPr="008609DF" w:rsidRDefault="008609DF">
      <w:pPr>
        <w:tabs>
          <w:tab w:val="left" w:pos="1840"/>
        </w:tabs>
        <w:spacing w:before="92" w:line="249" w:lineRule="auto"/>
        <w:ind w:left="1841" w:right="240" w:hanging="1566"/>
        <w:jc w:val="both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>2013</w:t>
      </w:r>
      <w:r w:rsidRPr="008609DF">
        <w:rPr>
          <w:rFonts w:asciiTheme="minorHAnsi" w:hAnsiTheme="minorHAnsi" w:cstheme="minorHAnsi"/>
          <w:sz w:val="22"/>
          <w:szCs w:val="22"/>
        </w:rPr>
        <w:tab/>
        <w:t>J.</w:t>
      </w:r>
      <w:r w:rsidRPr="008609DF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Stolarek. </w:t>
      </w:r>
      <w:r w:rsidRPr="008609DF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hyperlink r:id="rId25">
        <w:r w:rsidRPr="008609DF">
          <w:rPr>
            <w:rFonts w:asciiTheme="minorHAnsi" w:hAnsiTheme="minorHAnsi" w:cstheme="minorHAnsi"/>
            <w:spacing w:val="-17"/>
            <w:sz w:val="22"/>
            <w:szCs w:val="22"/>
          </w:rPr>
          <w:t>V</w:t>
        </w:r>
        <w:r w:rsidRPr="008609DF">
          <w:rPr>
            <w:rFonts w:asciiTheme="minorHAnsi" w:hAnsiTheme="minorHAnsi" w:cstheme="minorHAnsi"/>
            <w:sz w:val="22"/>
            <w:szCs w:val="22"/>
          </w:rPr>
          <w:t>erifying</w:t>
        </w:r>
        <w:r w:rsidRPr="008609DF">
          <w:rPr>
            <w:rFonts w:asciiTheme="minorHAnsi" w:hAnsiTheme="minorHAnsi" w:cstheme="minorHAnsi"/>
            <w:spacing w:val="33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pacing w:val="-6"/>
            <w:w w:val="99"/>
            <w:sz w:val="22"/>
            <w:szCs w:val="22"/>
          </w:rPr>
          <w:t>w</w:t>
        </w:r>
        <w:r w:rsidRPr="008609DF">
          <w:rPr>
            <w:rFonts w:asciiTheme="minorHAnsi" w:hAnsiTheme="minorHAnsi" w:cstheme="minorHAnsi"/>
            <w:w w:val="102"/>
            <w:sz w:val="22"/>
            <w:szCs w:val="22"/>
          </w:rPr>
          <w:t>eig</w:t>
        </w:r>
        <w:r w:rsidRPr="008609DF">
          <w:rPr>
            <w:rFonts w:asciiTheme="minorHAnsi" w:hAnsiTheme="minorHAnsi" w:cstheme="minorHAnsi"/>
            <w:spacing w:val="-6"/>
            <w:w w:val="102"/>
            <w:sz w:val="22"/>
            <w:szCs w:val="22"/>
          </w:rPr>
          <w:t>h</w:t>
        </w:r>
        <w:r w:rsidRPr="008609DF">
          <w:rPr>
            <w:rFonts w:asciiTheme="minorHAnsi" w:hAnsiTheme="minorHAnsi" w:cstheme="minorHAnsi"/>
            <w:w w:val="139"/>
            <w:sz w:val="22"/>
            <w:szCs w:val="22"/>
          </w:rPr>
          <w:t>t</w:t>
        </w:r>
        <w:r w:rsidRPr="008609DF">
          <w:rPr>
            <w:rFonts w:asciiTheme="minorHAnsi" w:hAnsiTheme="minorHAnsi" w:cstheme="minorHAnsi"/>
            <w:spacing w:val="10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biased</w:t>
        </w:r>
        <w:r w:rsidRPr="008609DF">
          <w:rPr>
            <w:rFonts w:asciiTheme="minorHAnsi" w:hAnsiTheme="minorHAnsi" w:cstheme="minorHAnsi"/>
            <w:spacing w:val="41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leftist</w:t>
        </w:r>
        <w:r w:rsidRPr="008609DF">
          <w:rPr>
            <w:rFonts w:asciiTheme="minorHAnsi" w:hAnsiTheme="minorHAnsi" w:cstheme="minorHAnsi"/>
            <w:spacing w:val="46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heaps</w:t>
        </w:r>
        <w:r w:rsidRPr="008609DF">
          <w:rPr>
            <w:rFonts w:asciiTheme="minorHAnsi" w:hAnsiTheme="minorHAnsi" w:cstheme="minorHAnsi"/>
            <w:spacing w:val="42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using</w:t>
        </w:r>
        <w:r w:rsidRPr="008609DF">
          <w:rPr>
            <w:rFonts w:asciiTheme="minorHAnsi" w:hAnsiTheme="minorHAnsi" w:cstheme="minorHAnsi"/>
            <w:spacing w:val="32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w w:val="107"/>
            <w:sz w:val="22"/>
            <w:szCs w:val="22"/>
          </w:rPr>
          <w:t>de</w:t>
        </w:r>
        <w:r w:rsidRPr="008609DF">
          <w:rPr>
            <w:rFonts w:asciiTheme="minorHAnsi" w:hAnsiTheme="minorHAnsi" w:cstheme="minorHAnsi"/>
            <w:spacing w:val="5"/>
            <w:w w:val="107"/>
            <w:sz w:val="22"/>
            <w:szCs w:val="22"/>
          </w:rPr>
          <w:t>p</w:t>
        </w:r>
        <w:r w:rsidRPr="008609DF">
          <w:rPr>
            <w:rFonts w:asciiTheme="minorHAnsi" w:hAnsiTheme="minorHAnsi" w:cstheme="minorHAnsi"/>
            <w:w w:val="106"/>
            <w:sz w:val="22"/>
            <w:szCs w:val="22"/>
          </w:rPr>
          <w:t>ende</w:t>
        </w:r>
        <w:r w:rsidRPr="008609DF">
          <w:rPr>
            <w:rFonts w:asciiTheme="minorHAnsi" w:hAnsiTheme="minorHAnsi" w:cstheme="minorHAnsi"/>
            <w:spacing w:val="-6"/>
            <w:w w:val="106"/>
            <w:sz w:val="22"/>
            <w:szCs w:val="22"/>
          </w:rPr>
          <w:t>n</w:t>
        </w:r>
        <w:r w:rsidRPr="008609DF">
          <w:rPr>
            <w:rFonts w:asciiTheme="minorHAnsi" w:hAnsiTheme="minorHAnsi" w:cstheme="minorHAnsi"/>
            <w:w w:val="139"/>
            <w:sz w:val="22"/>
            <w:szCs w:val="22"/>
          </w:rPr>
          <w:t>t</w:t>
        </w:r>
        <w:r w:rsidRPr="008609DF">
          <w:rPr>
            <w:rFonts w:asciiTheme="minorHAnsi" w:hAnsiTheme="minorHAnsi" w:cstheme="minorHAnsi"/>
            <w:spacing w:val="10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pacing w:val="-6"/>
            <w:w w:val="139"/>
            <w:sz w:val="22"/>
            <w:szCs w:val="22"/>
          </w:rPr>
          <w:t>t</w:t>
        </w:r>
        <w:r w:rsidRPr="008609DF">
          <w:rPr>
            <w:rFonts w:asciiTheme="minorHAnsi" w:hAnsiTheme="minorHAnsi" w:cstheme="minorHAnsi"/>
            <w:w w:val="107"/>
            <w:sz w:val="22"/>
            <w:szCs w:val="22"/>
          </w:rPr>
          <w:t>y</w:t>
        </w:r>
        <w:r w:rsidRPr="008609DF">
          <w:rPr>
            <w:rFonts w:asciiTheme="minorHAnsi" w:hAnsiTheme="minorHAnsi" w:cstheme="minorHAnsi"/>
            <w:spacing w:val="5"/>
            <w:w w:val="107"/>
            <w:sz w:val="22"/>
            <w:szCs w:val="22"/>
          </w:rPr>
          <w:t>p</w:t>
        </w:r>
        <w:r w:rsidRPr="008609DF">
          <w:rPr>
            <w:rFonts w:asciiTheme="minorHAnsi" w:hAnsiTheme="minorHAnsi" w:cstheme="minorHAnsi"/>
            <w:sz w:val="22"/>
            <w:szCs w:val="22"/>
          </w:rPr>
          <w:t>es</w:t>
        </w:r>
        <w:r w:rsidRPr="008609DF">
          <w:rPr>
            <w:rFonts w:asciiTheme="minorHAnsi" w:hAnsiTheme="minorHAnsi" w:cstheme="minorHAnsi"/>
            <w:w w:val="110"/>
            <w:sz w:val="22"/>
            <w:szCs w:val="22"/>
          </w:rPr>
          <w:t>.</w:t>
        </w:r>
      </w:hyperlink>
      <w:r w:rsidRPr="008609DF">
        <w:rPr>
          <w:rFonts w:asciiTheme="minorHAnsi" w:hAnsiTheme="minorHAnsi" w:cstheme="minorHAnsi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2"/>
          <w:sz w:val="22"/>
          <w:szCs w:val="22"/>
        </w:rPr>
        <w:t>Self-pu</w:t>
      </w:r>
      <w:r w:rsidRPr="008609DF">
        <w:rPr>
          <w:rFonts w:asciiTheme="minorHAnsi" w:hAnsiTheme="minorHAnsi" w:cstheme="minorHAnsi"/>
          <w:w w:val="105"/>
          <w:sz w:val="22"/>
          <w:szCs w:val="22"/>
        </w:rPr>
        <w:t xml:space="preserve">blished </w:t>
      </w:r>
      <w:r w:rsidRPr="008609DF">
        <w:rPr>
          <w:rFonts w:asciiTheme="minorHAnsi" w:hAnsiTheme="minorHAnsi" w:cstheme="minorHAnsi"/>
          <w:sz w:val="22"/>
          <w:szCs w:val="22"/>
        </w:rPr>
        <w:t>online,</w:t>
      </w:r>
      <w:r w:rsidRPr="008609D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2013</w:t>
      </w:r>
    </w:p>
    <w:p w14:paraId="7E7F6AC0" w14:textId="77777777" w:rsidR="00C7643D" w:rsidRPr="008609DF" w:rsidRDefault="008609DF">
      <w:pPr>
        <w:spacing w:before="100"/>
        <w:ind w:left="275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 xml:space="preserve">2012                      </w:t>
      </w:r>
      <w:r w:rsidRPr="008609D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J. </w:t>
      </w:r>
      <w:r w:rsidRPr="008609DF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Stolarek.   </w:t>
      </w:r>
      <w:r w:rsidRPr="008609D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hyperlink r:id="rId26">
        <w:r w:rsidRPr="008609DF">
          <w:rPr>
            <w:rFonts w:asciiTheme="minorHAnsi" w:hAnsiTheme="minorHAnsi" w:cstheme="minorHAnsi"/>
            <w:w w:val="108"/>
            <w:sz w:val="22"/>
            <w:szCs w:val="22"/>
          </w:rPr>
          <w:t>Understanding</w:t>
        </w:r>
        <w:r w:rsidRPr="008609DF">
          <w:rPr>
            <w:rFonts w:asciiTheme="minorHAnsi" w:hAnsiTheme="minorHAnsi" w:cstheme="minorHAnsi"/>
            <w:spacing w:val="34"/>
            <w:w w:val="108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basic </w:t>
        </w:r>
        <w:r w:rsidRPr="008609DF">
          <w:rPr>
            <w:rFonts w:asciiTheme="minorHAnsi" w:hAnsiTheme="minorHAnsi" w:cstheme="minorHAnsi"/>
            <w:spacing w:val="10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Has</w:t>
        </w:r>
        <w:r w:rsidRPr="008609DF">
          <w:rPr>
            <w:rFonts w:asciiTheme="minorHAnsi" w:hAnsiTheme="minorHAnsi" w:cstheme="minorHAnsi"/>
            <w:spacing w:val="-6"/>
            <w:sz w:val="22"/>
            <w:szCs w:val="22"/>
          </w:rPr>
          <w:t>k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ell </w:t>
        </w:r>
        <w:r w:rsidRPr="008609DF">
          <w:rPr>
            <w:rFonts w:asciiTheme="minorHAnsi" w:hAnsiTheme="minorHAnsi" w:cstheme="minorHAnsi"/>
            <w:spacing w:val="7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 xml:space="preserve">error </w:t>
        </w:r>
        <w:r w:rsidRPr="008609DF">
          <w:rPr>
            <w:rFonts w:asciiTheme="minorHAnsi" w:hAnsiTheme="minorHAnsi" w:cstheme="minorHAnsi"/>
            <w:spacing w:val="19"/>
            <w:sz w:val="22"/>
            <w:szCs w:val="22"/>
          </w:rPr>
          <w:t xml:space="preserve"> </w:t>
        </w:r>
        <w:r w:rsidRPr="008609DF">
          <w:rPr>
            <w:rFonts w:asciiTheme="minorHAnsi" w:hAnsiTheme="minorHAnsi" w:cstheme="minorHAnsi"/>
            <w:sz w:val="22"/>
            <w:szCs w:val="22"/>
          </w:rPr>
          <w:t>messages.</w:t>
        </w:r>
      </w:hyperlink>
      <w:r w:rsidRPr="008609DF">
        <w:rPr>
          <w:rFonts w:asciiTheme="minorHAnsi" w:hAnsiTheme="minorHAnsi" w:cstheme="minorHAnsi"/>
          <w:sz w:val="22"/>
          <w:szCs w:val="22"/>
        </w:rPr>
        <w:t xml:space="preserve">  </w:t>
      </w:r>
      <w:r w:rsidRPr="008609DF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The </w:t>
      </w:r>
      <w:r w:rsidRPr="008609DF">
        <w:rPr>
          <w:rFonts w:asciiTheme="minorHAnsi" w:eastAsia="Book Antiqua" w:hAnsiTheme="minorHAnsi" w:cstheme="minorHAnsi"/>
          <w:i/>
          <w:spacing w:val="27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5"/>
          <w:sz w:val="22"/>
          <w:szCs w:val="22"/>
        </w:rPr>
        <w:t>Monad.</w:t>
      </w:r>
      <w:r w:rsidRPr="008609DF">
        <w:rPr>
          <w:rFonts w:asciiTheme="minorHAnsi" w:eastAsia="Book Antiqua" w:hAnsiTheme="minorHAnsi" w:cstheme="minorHAnsi"/>
          <w:i/>
          <w:spacing w:val="-10"/>
          <w:w w:val="105"/>
          <w:sz w:val="22"/>
          <w:szCs w:val="22"/>
        </w:rPr>
        <w:t>Re</w:t>
      </w:r>
      <w:r w:rsidRPr="008609DF">
        <w:rPr>
          <w:rFonts w:asciiTheme="minorHAnsi" w:eastAsia="Book Antiqua" w:hAnsiTheme="minorHAnsi" w:cstheme="minorHAnsi"/>
          <w:i/>
          <w:w w:val="105"/>
          <w:sz w:val="22"/>
          <w:szCs w:val="22"/>
        </w:rPr>
        <w:t>ader</w:t>
      </w:r>
      <w:r w:rsidRPr="008609DF">
        <w:rPr>
          <w:rFonts w:asciiTheme="minorHAnsi" w:hAnsiTheme="minorHAnsi" w:cstheme="minorHAnsi"/>
          <w:w w:val="105"/>
          <w:sz w:val="22"/>
          <w:szCs w:val="22"/>
        </w:rPr>
        <w:t xml:space="preserve">, </w:t>
      </w:r>
      <w:r w:rsidRPr="008609DF">
        <w:rPr>
          <w:rFonts w:asciiTheme="minorHAnsi" w:hAnsiTheme="minorHAnsi" w:cstheme="minorHAnsi"/>
          <w:spacing w:val="13"/>
          <w:w w:val="10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5"/>
          <w:sz w:val="22"/>
          <w:szCs w:val="22"/>
        </w:rPr>
        <w:t>Issue</w:t>
      </w:r>
    </w:p>
    <w:p w14:paraId="792F4567" w14:textId="77777777" w:rsidR="00C7643D" w:rsidRPr="008609DF" w:rsidRDefault="008609DF">
      <w:pPr>
        <w:spacing w:line="220" w:lineRule="exact"/>
        <w:ind w:left="1841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>20:21–41,</w:t>
      </w:r>
      <w:r w:rsidRPr="008609DF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2012</w:t>
      </w:r>
    </w:p>
    <w:p w14:paraId="258671C9" w14:textId="77777777" w:rsidR="00C7643D" w:rsidRPr="008609DF" w:rsidRDefault="00C7643D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31C7FF1E" w14:textId="77777777" w:rsidR="00C7643D" w:rsidRPr="008609DF" w:rsidRDefault="00C764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92E63B" w14:textId="77777777" w:rsidR="00C7643D" w:rsidRPr="008609DF" w:rsidRDefault="008609DF">
      <w:pPr>
        <w:ind w:left="117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w w:val="107"/>
          <w:sz w:val="22"/>
          <w:szCs w:val="22"/>
        </w:rPr>
        <w:t>Additionall</w:t>
      </w:r>
      <w:r w:rsidRPr="008609DF">
        <w:rPr>
          <w:rFonts w:asciiTheme="minorHAnsi" w:hAnsiTheme="minorHAnsi" w:cstheme="minorHAnsi"/>
          <w:spacing w:val="-18"/>
          <w:w w:val="107"/>
          <w:sz w:val="22"/>
          <w:szCs w:val="22"/>
        </w:rPr>
        <w:t>y</w:t>
      </w:r>
      <w:r w:rsidRPr="008609DF">
        <w:rPr>
          <w:rFonts w:asciiTheme="minorHAnsi" w:hAnsiTheme="minorHAnsi" w:cstheme="minorHAnsi"/>
          <w:w w:val="107"/>
          <w:sz w:val="22"/>
          <w:szCs w:val="22"/>
        </w:rPr>
        <w:t>,</w:t>
      </w:r>
      <w:r w:rsidRPr="008609DF">
        <w:rPr>
          <w:rFonts w:asciiTheme="minorHAnsi" w:hAnsiTheme="minorHAnsi" w:cstheme="minorHAnsi"/>
          <w:spacing w:val="11"/>
          <w:w w:val="10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5</w:t>
      </w:r>
      <w:r w:rsidRPr="008609D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non-refereed </w:t>
      </w:r>
      <w:r w:rsidRPr="008609D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ar</w:t>
      </w:r>
      <w:r w:rsidRPr="008609DF">
        <w:rPr>
          <w:rFonts w:asciiTheme="minorHAnsi" w:hAnsiTheme="minorHAnsi" w:cstheme="minorHAnsi"/>
          <w:sz w:val="22"/>
          <w:szCs w:val="22"/>
        </w:rPr>
        <w:t xml:space="preserve">ticles </w:t>
      </w:r>
      <w:r w:rsidRPr="008609D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8"/>
          <w:sz w:val="22"/>
          <w:szCs w:val="22"/>
        </w:rPr>
        <w:t>prese</w:t>
      </w:r>
      <w:r w:rsidRPr="008609DF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8609DF">
        <w:rPr>
          <w:rFonts w:asciiTheme="minorHAnsi" w:hAnsiTheme="minorHAnsi" w:cstheme="minorHAnsi"/>
          <w:w w:val="108"/>
          <w:sz w:val="22"/>
          <w:szCs w:val="22"/>
        </w:rPr>
        <w:t>ted</w:t>
      </w:r>
      <w:r w:rsidRPr="008609DF">
        <w:rPr>
          <w:rFonts w:asciiTheme="minorHAnsi" w:hAnsiTheme="minorHAnsi" w:cstheme="minorHAnsi"/>
          <w:spacing w:val="10"/>
          <w:w w:val="10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at</w:t>
      </w:r>
      <w:r w:rsidRPr="008609DF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regional</w:t>
      </w:r>
      <w:r w:rsidRPr="008609D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and</w:t>
      </w:r>
      <w:r w:rsidRPr="008609DF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10"/>
          <w:sz w:val="22"/>
          <w:szCs w:val="22"/>
        </w:rPr>
        <w:t>i</w:t>
      </w:r>
      <w:r w:rsidRPr="008609DF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8609DF">
        <w:rPr>
          <w:rFonts w:asciiTheme="minorHAnsi" w:hAnsiTheme="minorHAnsi" w:cstheme="minorHAnsi"/>
          <w:w w:val="110"/>
          <w:sz w:val="22"/>
          <w:szCs w:val="22"/>
        </w:rPr>
        <w:t>ternational</w:t>
      </w:r>
      <w:r w:rsidRPr="008609DF">
        <w:rPr>
          <w:rFonts w:asciiTheme="minorHAnsi" w:hAnsiTheme="minorHAnsi" w:cstheme="minorHAnsi"/>
          <w:spacing w:val="10"/>
          <w:w w:val="11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conferences.</w:t>
      </w:r>
      <w:r w:rsidRPr="008609DF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7"/>
          <w:sz w:val="22"/>
          <w:szCs w:val="22"/>
        </w:rPr>
        <w:t>F</w:t>
      </w:r>
      <w:r w:rsidRPr="008609DF">
        <w:rPr>
          <w:rFonts w:asciiTheme="minorHAnsi" w:hAnsiTheme="minorHAnsi" w:cstheme="minorHAnsi"/>
          <w:sz w:val="22"/>
          <w:szCs w:val="22"/>
        </w:rPr>
        <w:t>ull</w:t>
      </w:r>
      <w:r w:rsidRPr="008609D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list</w:t>
      </w:r>
      <w:r w:rsidRPr="008609DF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8609DF">
        <w:rPr>
          <w:rFonts w:asciiTheme="minorHAnsi" w:hAnsiTheme="minorHAnsi" w:cstheme="minorHAnsi"/>
          <w:spacing w:val="-11"/>
          <w:sz w:val="22"/>
          <w:szCs w:val="22"/>
        </w:rPr>
        <w:t>v</w:t>
      </w:r>
      <w:r w:rsidRPr="008609DF">
        <w:rPr>
          <w:rFonts w:asciiTheme="minorHAnsi" w:hAnsiTheme="minorHAnsi" w:cstheme="minorHAnsi"/>
          <w:sz w:val="22"/>
          <w:szCs w:val="22"/>
        </w:rPr>
        <w:t xml:space="preserve">ailable </w:t>
      </w:r>
      <w:r w:rsidRPr="008609D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23"/>
          <w:sz w:val="22"/>
          <w:szCs w:val="22"/>
        </w:rPr>
        <w:t>at</w:t>
      </w:r>
    </w:p>
    <w:p w14:paraId="7E975872" w14:textId="77777777" w:rsidR="00C7643D" w:rsidRPr="008609DF" w:rsidRDefault="008609DF">
      <w:pPr>
        <w:spacing w:before="29"/>
        <w:ind w:left="117"/>
        <w:rPr>
          <w:rFonts w:asciiTheme="minorHAnsi" w:eastAsia="Courier New" w:hAnsiTheme="minorHAnsi" w:cstheme="minorHAnsi"/>
          <w:sz w:val="22"/>
          <w:szCs w:val="22"/>
        </w:rPr>
      </w:pPr>
      <w:hyperlink r:id="rId27">
        <w:r w:rsidRPr="008609DF">
          <w:rPr>
            <w:rFonts w:asciiTheme="minorHAnsi" w:eastAsia="Courier New" w:hAnsiTheme="minorHAnsi" w:cstheme="minorHAnsi"/>
            <w:sz w:val="22"/>
            <w:szCs w:val="22"/>
          </w:rPr>
          <w:t>http://ics.p.lodz.pl/~stolarek/en:research:publications</w:t>
        </w:r>
      </w:hyperlink>
    </w:p>
    <w:p w14:paraId="0F2906A7" w14:textId="77777777" w:rsidR="00C7643D" w:rsidRPr="008609DF" w:rsidRDefault="00C7643D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33F0E440" w14:textId="77777777" w:rsidR="00C7643D" w:rsidRPr="008609DF" w:rsidRDefault="00C7643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712BD7" w14:textId="77777777" w:rsidR="00C7643D" w:rsidRPr="008609DF" w:rsidRDefault="008609DF">
      <w:pPr>
        <w:ind w:left="117"/>
        <w:rPr>
          <w:rFonts w:asciiTheme="minorHAnsi" w:eastAsia="Book Antiqua" w:hAnsiTheme="minorHAnsi" w:cstheme="minorHAnsi"/>
          <w:sz w:val="22"/>
          <w:szCs w:val="22"/>
        </w:rPr>
      </w:pPr>
      <w:r w:rsidRPr="008609DF">
        <w:rPr>
          <w:rFonts w:asciiTheme="minorHAnsi" w:eastAsia="Book Antiqua" w:hAnsiTheme="minorHAnsi" w:cstheme="minorHAnsi"/>
          <w:b/>
          <w:w w:val="108"/>
          <w:sz w:val="22"/>
          <w:szCs w:val="22"/>
        </w:rPr>
        <w:t>Gra</w:t>
      </w:r>
      <w:r w:rsidRPr="008609DF">
        <w:rPr>
          <w:rFonts w:asciiTheme="minorHAnsi" w:eastAsia="Book Antiqua" w:hAnsiTheme="minorHAnsi" w:cstheme="minorHAnsi"/>
          <w:b/>
          <w:spacing w:val="-10"/>
          <w:w w:val="108"/>
          <w:sz w:val="22"/>
          <w:szCs w:val="22"/>
        </w:rPr>
        <w:t>n</w:t>
      </w:r>
      <w:r w:rsidRPr="008609DF">
        <w:rPr>
          <w:rFonts w:asciiTheme="minorHAnsi" w:eastAsia="Book Antiqua" w:hAnsiTheme="minorHAnsi" w:cstheme="minorHAnsi"/>
          <w:b/>
          <w:w w:val="108"/>
          <w:sz w:val="22"/>
          <w:szCs w:val="22"/>
        </w:rPr>
        <w:t>ts,</w:t>
      </w:r>
      <w:r w:rsidRPr="008609DF">
        <w:rPr>
          <w:rFonts w:asciiTheme="minorHAnsi" w:eastAsia="Book Antiqua" w:hAnsiTheme="minorHAnsi" w:cstheme="minorHAnsi"/>
          <w:b/>
          <w:spacing w:val="76"/>
          <w:w w:val="108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b/>
          <w:spacing w:val="-10"/>
          <w:w w:val="108"/>
          <w:sz w:val="22"/>
          <w:szCs w:val="22"/>
        </w:rPr>
        <w:t>aw</w:t>
      </w:r>
      <w:r w:rsidRPr="008609DF">
        <w:rPr>
          <w:rFonts w:asciiTheme="minorHAnsi" w:eastAsia="Book Antiqua" w:hAnsiTheme="minorHAnsi" w:cstheme="minorHAnsi"/>
          <w:b/>
          <w:w w:val="108"/>
          <w:sz w:val="22"/>
          <w:szCs w:val="22"/>
        </w:rPr>
        <w:t>ards,</w:t>
      </w:r>
      <w:r w:rsidRPr="008609DF">
        <w:rPr>
          <w:rFonts w:asciiTheme="minorHAnsi" w:eastAsia="Book Antiqua" w:hAnsiTheme="minorHAnsi" w:cstheme="minorHAnsi"/>
          <w:b/>
          <w:spacing w:val="36"/>
          <w:w w:val="108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b/>
          <w:w w:val="108"/>
          <w:sz w:val="22"/>
          <w:szCs w:val="22"/>
        </w:rPr>
        <w:t>s</w:t>
      </w:r>
      <w:r w:rsidRPr="008609DF">
        <w:rPr>
          <w:rFonts w:asciiTheme="minorHAnsi" w:eastAsia="Book Antiqua" w:hAnsiTheme="minorHAnsi" w:cstheme="minorHAnsi"/>
          <w:b/>
          <w:spacing w:val="-10"/>
          <w:w w:val="108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b/>
          <w:w w:val="108"/>
          <w:sz w:val="22"/>
          <w:szCs w:val="22"/>
        </w:rPr>
        <w:t>holarships</w:t>
      </w:r>
      <w:r w:rsidRPr="008609DF">
        <w:rPr>
          <w:rFonts w:asciiTheme="minorHAnsi" w:eastAsia="Book Antiqua" w:hAnsiTheme="minorHAnsi" w:cstheme="minorHAnsi"/>
          <w:b/>
          <w:spacing w:val="-9"/>
          <w:w w:val="108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b/>
          <w:sz w:val="22"/>
          <w:szCs w:val="22"/>
        </w:rPr>
        <w:t>and</w:t>
      </w:r>
      <w:r w:rsidRPr="008609DF">
        <w:rPr>
          <w:rFonts w:asciiTheme="minorHAnsi" w:eastAsia="Book Antiqua" w:hAnsiTheme="minorHAnsi" w:cstheme="minorHAnsi"/>
          <w:b/>
          <w:spacing w:val="70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b/>
          <w:w w:val="109"/>
          <w:sz w:val="22"/>
          <w:szCs w:val="22"/>
        </w:rPr>
        <w:t>resear</w:t>
      </w:r>
      <w:r w:rsidRPr="008609DF">
        <w:rPr>
          <w:rFonts w:asciiTheme="minorHAnsi" w:eastAsia="Book Antiqua" w:hAnsiTheme="minorHAnsi" w:cstheme="minorHAnsi"/>
          <w:b/>
          <w:spacing w:val="-10"/>
          <w:w w:val="109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b/>
          <w:w w:val="109"/>
          <w:sz w:val="22"/>
          <w:szCs w:val="22"/>
        </w:rPr>
        <w:t>h</w:t>
      </w:r>
      <w:r w:rsidRPr="008609DF">
        <w:rPr>
          <w:rFonts w:asciiTheme="minorHAnsi" w:eastAsia="Book Antiqua" w:hAnsiTheme="minorHAnsi" w:cstheme="minorHAnsi"/>
          <w:b/>
          <w:spacing w:val="36"/>
          <w:w w:val="109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b/>
          <w:w w:val="101"/>
          <w:sz w:val="22"/>
          <w:szCs w:val="22"/>
        </w:rPr>
        <w:t>i</w:t>
      </w:r>
      <w:r w:rsidRPr="008609DF">
        <w:rPr>
          <w:rFonts w:asciiTheme="minorHAnsi" w:eastAsia="Book Antiqua" w:hAnsiTheme="minorHAnsi" w:cstheme="minorHAnsi"/>
          <w:b/>
          <w:spacing w:val="-9"/>
          <w:w w:val="101"/>
          <w:sz w:val="22"/>
          <w:szCs w:val="22"/>
        </w:rPr>
        <w:t>n</w:t>
      </w:r>
      <w:r w:rsidRPr="008609DF">
        <w:rPr>
          <w:rFonts w:asciiTheme="minorHAnsi" w:eastAsia="Book Antiqua" w:hAnsiTheme="minorHAnsi" w:cstheme="minorHAnsi"/>
          <w:b/>
          <w:w w:val="107"/>
          <w:sz w:val="22"/>
          <w:szCs w:val="22"/>
        </w:rPr>
        <w:t>ternships</w:t>
      </w:r>
    </w:p>
    <w:p w14:paraId="7FABA09B" w14:textId="77777777" w:rsidR="00C7643D" w:rsidRPr="008609DF" w:rsidRDefault="00C7643D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763D61C7" w14:textId="77777777" w:rsidR="00C7643D" w:rsidRPr="008609DF" w:rsidRDefault="008609DF">
      <w:pPr>
        <w:tabs>
          <w:tab w:val="left" w:pos="1840"/>
        </w:tabs>
        <w:spacing w:line="249" w:lineRule="auto"/>
        <w:ind w:left="1841" w:right="240" w:hanging="1566"/>
        <w:jc w:val="both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pict w14:anchorId="08A8C53F">
          <v:group id="_x0000_s1026" style="position:absolute;left:0;text-align:left;margin-left:150.55pt;margin-top:.7pt;width:.5pt;height:180.8pt;z-index:-251656192;mso-position-horizontal-relative:page" coordorigin="3011,14" coordsize="10,3616">
            <v:shape id="_x0000_s1032" style="position:absolute;left:3016;top:19;width:0;height:817" coordorigin="3016,19" coordsize="0,817" path="m3016,836r,-817e" filled="f" strokecolor="#b2b2b2" strokeweight=".17569mm">
              <v:path arrowok="t"/>
            </v:shape>
            <v:shape id="_x0000_s1031" style="position:absolute;left:3016;top:836;width:0;height:578" coordorigin="3016,836" coordsize="0,578" path="m3016,1414r,-578e" filled="f" strokecolor="#b2b2b2" strokeweight=".17569mm">
              <v:path arrowok="t"/>
            </v:shape>
            <v:shape id="_x0000_s1030" style="position:absolute;left:3016;top:1414;width:0;height:817" coordorigin="3016,1414" coordsize="0,817" path="m3016,2231r,-817e" filled="f" strokecolor="#b2b2b2" strokeweight=".17569mm">
              <v:path arrowok="t"/>
            </v:shape>
            <v:shape id="_x0000_s1029" style="position:absolute;left:3016;top:2231;width:0;height:578" coordorigin="3016,2231" coordsize="0,578" path="m3016,2809r,-578e" filled="f" strokecolor="#b2b2b2" strokeweight=".17569mm">
              <v:path arrowok="t"/>
            </v:shape>
            <v:shape id="_x0000_s1028" style="position:absolute;left:3016;top:2809;width:0;height:578" coordorigin="3016,2809" coordsize="0,578" path="m3016,3387r,-578e" filled="f" strokecolor="#b2b2b2" strokeweight=".17569mm">
              <v:path arrowok="t"/>
            </v:shape>
            <v:shape id="_x0000_s1027" style="position:absolute;left:3016;top:3387;width:0;height:239" coordorigin="3016,3387" coordsize="0,239" path="m3016,3626r,-239e" filled="f" strokecolor="#b2b2b2" strokeweight=".17569mm">
              <v:path arrowok="t"/>
            </v:shape>
            <w10:wrap anchorx="page"/>
          </v:group>
        </w:pict>
      </w:r>
      <w:r w:rsidRPr="008609DF">
        <w:rPr>
          <w:rFonts w:asciiTheme="minorHAnsi" w:hAnsiTheme="minorHAnsi" w:cstheme="minorHAnsi"/>
          <w:sz w:val="22"/>
          <w:szCs w:val="22"/>
        </w:rPr>
        <w:t>2014</w:t>
      </w:r>
      <w:r w:rsidRPr="008609DF">
        <w:rPr>
          <w:rFonts w:asciiTheme="minorHAnsi" w:hAnsiTheme="minorHAnsi" w:cstheme="minorHAnsi"/>
          <w:sz w:val="22"/>
          <w:szCs w:val="22"/>
        </w:rPr>
        <w:tab/>
        <w:t>Resear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 xml:space="preserve">h </w:t>
      </w:r>
      <w:r w:rsidRPr="008609D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13"/>
          <w:sz w:val="22"/>
          <w:szCs w:val="22"/>
        </w:rPr>
        <w:t>gra</w:t>
      </w:r>
      <w:r w:rsidRPr="008609DF">
        <w:rPr>
          <w:rFonts w:asciiTheme="minorHAnsi" w:hAnsiTheme="minorHAnsi" w:cstheme="minorHAnsi"/>
          <w:spacing w:val="-7"/>
          <w:w w:val="113"/>
          <w:sz w:val="22"/>
          <w:szCs w:val="22"/>
        </w:rPr>
        <w:t>n</w:t>
      </w:r>
      <w:r w:rsidRPr="008609DF">
        <w:rPr>
          <w:rFonts w:asciiTheme="minorHAnsi" w:hAnsiTheme="minorHAnsi" w:cstheme="minorHAnsi"/>
          <w:w w:val="113"/>
          <w:sz w:val="22"/>
          <w:szCs w:val="22"/>
        </w:rPr>
        <w:t>t</w:t>
      </w:r>
      <w:r w:rsidRPr="008609DF">
        <w:rPr>
          <w:rFonts w:asciiTheme="minorHAnsi" w:hAnsiTheme="minorHAnsi" w:cstheme="minorHAnsi"/>
          <w:spacing w:val="10"/>
          <w:w w:val="11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for</w:t>
      </w:r>
      <w:r w:rsidRPr="008609D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8609DF">
        <w:rPr>
          <w:rFonts w:asciiTheme="minorHAnsi" w:hAnsiTheme="minorHAnsi" w:cstheme="minorHAnsi"/>
          <w:sz w:val="22"/>
          <w:szCs w:val="22"/>
        </w:rPr>
        <w:t>oung</w:t>
      </w:r>
      <w:r w:rsidRPr="008609D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scie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8609DF">
        <w:rPr>
          <w:rFonts w:asciiTheme="minorHAnsi" w:hAnsiTheme="minorHAnsi" w:cstheme="minorHAnsi"/>
          <w:sz w:val="22"/>
          <w:szCs w:val="22"/>
        </w:rPr>
        <w:t xml:space="preserve">tists </w:t>
      </w:r>
      <w:r w:rsidRPr="008609D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from</w:t>
      </w:r>
      <w:r w:rsidRPr="008609DF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the</w:t>
      </w:r>
      <w:r w:rsidRPr="008609D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Dean</w:t>
      </w:r>
      <w:r w:rsidRPr="008609D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of</w:t>
      </w:r>
      <w:r w:rsidRPr="008609D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the</w:t>
      </w:r>
      <w:r w:rsidRPr="008609D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9"/>
          <w:w w:val="111"/>
          <w:sz w:val="22"/>
          <w:szCs w:val="22"/>
        </w:rPr>
        <w:t>F</w:t>
      </w:r>
      <w:r w:rsidRPr="008609DF">
        <w:rPr>
          <w:rFonts w:asciiTheme="minorHAnsi" w:hAnsiTheme="minorHAnsi" w:cstheme="minorHAnsi"/>
          <w:w w:val="111"/>
          <w:sz w:val="22"/>
          <w:szCs w:val="22"/>
        </w:rPr>
        <w:t>acul</w:t>
      </w:r>
      <w:r w:rsidRPr="008609DF">
        <w:rPr>
          <w:rFonts w:asciiTheme="minorHAnsi" w:hAnsiTheme="minorHAnsi" w:cstheme="minorHAnsi"/>
          <w:spacing w:val="-7"/>
          <w:w w:val="111"/>
          <w:sz w:val="22"/>
          <w:szCs w:val="22"/>
        </w:rPr>
        <w:t>t</w:t>
      </w:r>
      <w:r w:rsidRPr="008609DF">
        <w:rPr>
          <w:rFonts w:asciiTheme="minorHAnsi" w:hAnsiTheme="minorHAnsi" w:cstheme="minorHAnsi"/>
          <w:w w:val="111"/>
          <w:sz w:val="22"/>
          <w:szCs w:val="22"/>
        </w:rPr>
        <w:t>y</w:t>
      </w:r>
      <w:r w:rsidRPr="008609DF">
        <w:rPr>
          <w:rFonts w:asciiTheme="minorHAnsi" w:hAnsiTheme="minorHAnsi" w:cstheme="minorHAnsi"/>
          <w:spacing w:val="14"/>
          <w:w w:val="11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of</w:t>
      </w:r>
      <w:r w:rsidRPr="008609D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8609DF">
        <w:rPr>
          <w:rFonts w:asciiTheme="minorHAnsi" w:hAnsiTheme="minorHAnsi" w:cstheme="minorHAnsi"/>
          <w:sz w:val="22"/>
          <w:szCs w:val="22"/>
        </w:rPr>
        <w:t>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 xml:space="preserve">hnical </w:t>
      </w:r>
      <w:r w:rsidRPr="008609D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16"/>
          <w:sz w:val="22"/>
          <w:szCs w:val="22"/>
        </w:rPr>
        <w:t>P</w:t>
      </w:r>
      <w:r w:rsidRPr="008609DF">
        <w:rPr>
          <w:rFonts w:asciiTheme="minorHAnsi" w:hAnsiTheme="minorHAnsi" w:cstheme="minorHAnsi"/>
          <w:spacing w:val="-6"/>
          <w:w w:val="116"/>
          <w:sz w:val="22"/>
          <w:szCs w:val="22"/>
        </w:rPr>
        <w:t>h</w:t>
      </w:r>
      <w:r w:rsidRPr="008609DF">
        <w:rPr>
          <w:rFonts w:asciiTheme="minorHAnsi" w:hAnsiTheme="minorHAnsi" w:cstheme="minorHAnsi"/>
          <w:w w:val="101"/>
          <w:sz w:val="22"/>
          <w:szCs w:val="22"/>
        </w:rPr>
        <w:t>ysics</w:t>
      </w:r>
      <w:r w:rsidRPr="008609DF">
        <w:rPr>
          <w:rFonts w:asciiTheme="minorHAnsi" w:hAnsiTheme="minorHAnsi" w:cstheme="minorHAnsi"/>
          <w:w w:val="110"/>
          <w:sz w:val="22"/>
          <w:szCs w:val="22"/>
        </w:rPr>
        <w:t xml:space="preserve">, </w:t>
      </w:r>
      <w:r w:rsidRPr="008609DF">
        <w:rPr>
          <w:rFonts w:asciiTheme="minorHAnsi" w:hAnsiTheme="minorHAnsi" w:cstheme="minorHAnsi"/>
          <w:w w:val="107"/>
          <w:sz w:val="22"/>
          <w:szCs w:val="22"/>
        </w:rPr>
        <w:t xml:space="preserve">Information </w:t>
      </w:r>
      <w:r w:rsidRPr="008609DF">
        <w:rPr>
          <w:rFonts w:asciiTheme="minorHAnsi" w:hAnsiTheme="minorHAnsi" w:cstheme="minorHAnsi"/>
          <w:spacing w:val="2"/>
          <w:w w:val="10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8609DF">
        <w:rPr>
          <w:rFonts w:asciiTheme="minorHAnsi" w:hAnsiTheme="minorHAnsi" w:cstheme="minorHAnsi"/>
          <w:sz w:val="22"/>
          <w:szCs w:val="22"/>
        </w:rPr>
        <w:t>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 xml:space="preserve">hnology </w:t>
      </w:r>
      <w:r w:rsidRPr="008609D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and </w:t>
      </w:r>
      <w:r w:rsidRPr="008609D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Applied </w:t>
      </w:r>
      <w:r w:rsidRPr="008609D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9"/>
          <w:sz w:val="22"/>
          <w:szCs w:val="22"/>
        </w:rPr>
        <w:t>Mathematics,</w:t>
      </w:r>
      <w:r w:rsidRPr="008609DF">
        <w:rPr>
          <w:rFonts w:asciiTheme="minorHAnsi" w:hAnsiTheme="minorHAnsi" w:cstheme="minorHAnsi"/>
          <w:spacing w:val="54"/>
          <w:w w:val="10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L</w:t>
      </w:r>
      <w:r w:rsidRPr="008609DF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8609DF">
        <w:rPr>
          <w:rFonts w:asciiTheme="minorHAnsi" w:hAnsiTheme="minorHAnsi" w:cstheme="minorHAnsi"/>
          <w:sz w:val="22"/>
          <w:szCs w:val="22"/>
        </w:rPr>
        <w:t xml:space="preserve">dz </w:t>
      </w:r>
      <w:r w:rsidRPr="008609D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Uni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8609DF">
        <w:rPr>
          <w:rFonts w:asciiTheme="minorHAnsi" w:hAnsiTheme="minorHAnsi" w:cstheme="minorHAnsi"/>
          <w:sz w:val="22"/>
          <w:szCs w:val="22"/>
        </w:rPr>
        <w:t>ersi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8609DF">
        <w:rPr>
          <w:rFonts w:asciiTheme="minorHAnsi" w:hAnsiTheme="minorHAnsi" w:cstheme="minorHAnsi"/>
          <w:sz w:val="22"/>
          <w:szCs w:val="22"/>
        </w:rPr>
        <w:t xml:space="preserve">y  </w:t>
      </w:r>
      <w:r w:rsidRPr="008609DF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of </w:t>
      </w:r>
      <w:r w:rsidRPr="008609D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7"/>
          <w:w w:val="117"/>
          <w:sz w:val="22"/>
          <w:szCs w:val="22"/>
        </w:rPr>
        <w:t>T</w:t>
      </w:r>
      <w:r w:rsidRPr="008609DF">
        <w:rPr>
          <w:rFonts w:asciiTheme="minorHAnsi" w:hAnsiTheme="minorHAnsi" w:cstheme="minorHAnsi"/>
          <w:w w:val="99"/>
          <w:sz w:val="22"/>
          <w:szCs w:val="22"/>
        </w:rPr>
        <w:t>e</w:t>
      </w:r>
      <w:r w:rsidRPr="008609DF">
        <w:rPr>
          <w:rFonts w:asciiTheme="minorHAnsi" w:hAnsiTheme="minorHAnsi" w:cstheme="minorHAnsi"/>
          <w:spacing w:val="-5"/>
          <w:w w:val="99"/>
          <w:sz w:val="22"/>
          <w:szCs w:val="22"/>
        </w:rPr>
        <w:t>c</w:t>
      </w:r>
      <w:r w:rsidRPr="008609DF">
        <w:rPr>
          <w:rFonts w:asciiTheme="minorHAnsi" w:hAnsiTheme="minorHAnsi" w:cstheme="minorHAnsi"/>
          <w:w w:val="103"/>
          <w:sz w:val="22"/>
          <w:szCs w:val="22"/>
        </w:rPr>
        <w:t xml:space="preserve">hnology </w:t>
      </w:r>
      <w:r w:rsidRPr="008609DF">
        <w:rPr>
          <w:rFonts w:asciiTheme="minorHAnsi" w:hAnsiTheme="minorHAnsi" w:cstheme="minorHAnsi"/>
          <w:sz w:val="22"/>
          <w:szCs w:val="22"/>
        </w:rPr>
        <w:t>(ca.</w:t>
      </w:r>
      <w:r w:rsidRPr="008609DF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58"/>
          <w:sz w:val="22"/>
          <w:szCs w:val="22"/>
        </w:rPr>
        <w:t>e</w:t>
      </w:r>
      <w:r w:rsidRPr="008609DF">
        <w:rPr>
          <w:rFonts w:asciiTheme="minorHAnsi" w:hAnsiTheme="minorHAnsi" w:cstheme="minorHAnsi"/>
          <w:spacing w:val="-41"/>
          <w:w w:val="15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2"/>
          <w:sz w:val="22"/>
          <w:szCs w:val="22"/>
        </w:rPr>
        <w:t>1600)</w:t>
      </w:r>
    </w:p>
    <w:p w14:paraId="2BDCF8B8" w14:textId="77777777" w:rsidR="00C7643D" w:rsidRPr="008609DF" w:rsidRDefault="008609DF">
      <w:pPr>
        <w:spacing w:before="100"/>
        <w:ind w:left="275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 xml:space="preserve">2013                      </w:t>
      </w:r>
      <w:r w:rsidRPr="008609D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9"/>
          <w:sz w:val="22"/>
          <w:szCs w:val="22"/>
        </w:rPr>
        <w:t>I</w:t>
      </w:r>
      <w:r w:rsidRPr="008609DF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8609DF">
        <w:rPr>
          <w:rFonts w:asciiTheme="minorHAnsi" w:hAnsiTheme="minorHAnsi" w:cstheme="minorHAnsi"/>
          <w:w w:val="109"/>
          <w:sz w:val="22"/>
          <w:szCs w:val="22"/>
        </w:rPr>
        <w:t>ternship</w:t>
      </w:r>
      <w:r w:rsidRPr="008609DF">
        <w:rPr>
          <w:rFonts w:asciiTheme="minorHAnsi" w:hAnsiTheme="minorHAnsi" w:cstheme="minorHAnsi"/>
          <w:spacing w:val="21"/>
          <w:w w:val="10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at </w:t>
      </w:r>
      <w:r w:rsidRPr="008609D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Microsoft </w:t>
      </w:r>
      <w:r w:rsidRPr="008609D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Resear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 xml:space="preserve">h </w:t>
      </w:r>
      <w:r w:rsidRPr="008609DF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6"/>
          <w:sz w:val="22"/>
          <w:szCs w:val="22"/>
        </w:rPr>
        <w:t>Ca</w:t>
      </w:r>
      <w:r w:rsidRPr="008609DF">
        <w:rPr>
          <w:rFonts w:asciiTheme="minorHAnsi" w:hAnsiTheme="minorHAnsi" w:cstheme="minorHAnsi"/>
          <w:spacing w:val="-5"/>
          <w:w w:val="106"/>
          <w:sz w:val="22"/>
          <w:szCs w:val="22"/>
        </w:rPr>
        <w:t>m</w:t>
      </w:r>
      <w:r w:rsidRPr="008609DF">
        <w:rPr>
          <w:rFonts w:asciiTheme="minorHAnsi" w:hAnsiTheme="minorHAnsi" w:cstheme="minorHAnsi"/>
          <w:w w:val="106"/>
          <w:sz w:val="22"/>
          <w:szCs w:val="22"/>
        </w:rPr>
        <w:t>bridge,</w:t>
      </w:r>
      <w:r w:rsidRPr="008609DF">
        <w:rPr>
          <w:rFonts w:asciiTheme="minorHAnsi" w:hAnsiTheme="minorHAnsi" w:cstheme="minorHAnsi"/>
          <w:spacing w:val="24"/>
          <w:w w:val="10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UK.</w:t>
      </w:r>
      <w:r w:rsidRPr="008609D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Resear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 xml:space="preserve">h </w:t>
      </w:r>
      <w:r w:rsidRPr="008609DF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and </w:t>
      </w:r>
      <w:r w:rsidRPr="008609D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5"/>
          <w:sz w:val="22"/>
          <w:szCs w:val="22"/>
        </w:rPr>
        <w:t>de</w:t>
      </w:r>
      <w:r w:rsidRPr="008609DF">
        <w:rPr>
          <w:rFonts w:asciiTheme="minorHAnsi" w:hAnsiTheme="minorHAnsi" w:cstheme="minorHAnsi"/>
          <w:spacing w:val="-6"/>
          <w:w w:val="105"/>
          <w:sz w:val="22"/>
          <w:szCs w:val="22"/>
        </w:rPr>
        <w:t>v</w:t>
      </w:r>
      <w:r w:rsidRPr="008609DF">
        <w:rPr>
          <w:rFonts w:asciiTheme="minorHAnsi" w:hAnsiTheme="minorHAnsi" w:cstheme="minorHAnsi"/>
          <w:w w:val="104"/>
          <w:sz w:val="22"/>
          <w:szCs w:val="22"/>
        </w:rPr>
        <w:t>elopme</w:t>
      </w:r>
      <w:r w:rsidRPr="008609DF">
        <w:rPr>
          <w:rFonts w:asciiTheme="minorHAnsi" w:hAnsiTheme="minorHAnsi" w:cstheme="minorHAnsi"/>
          <w:spacing w:val="-6"/>
          <w:w w:val="104"/>
          <w:sz w:val="22"/>
          <w:szCs w:val="22"/>
        </w:rPr>
        <w:t>n</w:t>
      </w:r>
      <w:r w:rsidRPr="008609DF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8609D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8609DF">
        <w:rPr>
          <w:rFonts w:asciiTheme="minorHAnsi" w:hAnsiTheme="minorHAnsi" w:cstheme="minorHAnsi"/>
          <w:sz w:val="22"/>
          <w:szCs w:val="22"/>
        </w:rPr>
        <w:t>ork</w:t>
      </w:r>
      <w:r w:rsidRPr="008609DF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5"/>
          <w:sz w:val="22"/>
          <w:szCs w:val="22"/>
        </w:rPr>
        <w:t>on</w:t>
      </w:r>
    </w:p>
    <w:p w14:paraId="573E7433" w14:textId="77777777" w:rsidR="00C7643D" w:rsidRPr="008609DF" w:rsidRDefault="008609DF">
      <w:pPr>
        <w:spacing w:before="9"/>
        <w:ind w:left="1841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>Glasg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8609DF">
        <w:rPr>
          <w:rFonts w:asciiTheme="minorHAnsi" w:hAnsiTheme="minorHAnsi" w:cstheme="minorHAnsi"/>
          <w:sz w:val="22"/>
          <w:szCs w:val="22"/>
        </w:rPr>
        <w:t>w</w:t>
      </w:r>
      <w:r w:rsidRPr="008609D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Has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k</w:t>
      </w:r>
      <w:r w:rsidRPr="008609DF">
        <w:rPr>
          <w:rFonts w:asciiTheme="minorHAnsi" w:hAnsiTheme="minorHAnsi" w:cstheme="minorHAnsi"/>
          <w:sz w:val="22"/>
          <w:szCs w:val="22"/>
        </w:rPr>
        <w:t>ell</w:t>
      </w:r>
      <w:r w:rsidRPr="008609DF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5"/>
          <w:sz w:val="22"/>
          <w:szCs w:val="22"/>
        </w:rPr>
        <w:t>Compiler</w:t>
      </w:r>
    </w:p>
    <w:p w14:paraId="11FC9BB3" w14:textId="77777777" w:rsidR="00C7643D" w:rsidRPr="008609DF" w:rsidRDefault="00C7643D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2EDED55" w14:textId="77777777" w:rsidR="00C7643D" w:rsidRPr="008609DF" w:rsidRDefault="008609DF">
      <w:pPr>
        <w:tabs>
          <w:tab w:val="left" w:pos="1840"/>
        </w:tabs>
        <w:spacing w:line="249" w:lineRule="auto"/>
        <w:ind w:left="1841" w:right="240" w:hanging="1566"/>
        <w:jc w:val="both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>2011</w:t>
      </w:r>
      <w:r w:rsidRPr="008609DF">
        <w:rPr>
          <w:rFonts w:asciiTheme="minorHAnsi" w:hAnsiTheme="minorHAnsi" w:cstheme="minorHAnsi"/>
          <w:sz w:val="22"/>
          <w:szCs w:val="22"/>
        </w:rPr>
        <w:tab/>
        <w:t>Resear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 xml:space="preserve">h </w:t>
      </w:r>
      <w:r w:rsidRPr="008609DF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13"/>
          <w:sz w:val="22"/>
          <w:szCs w:val="22"/>
        </w:rPr>
        <w:t>gra</w:t>
      </w:r>
      <w:r w:rsidRPr="008609DF">
        <w:rPr>
          <w:rFonts w:asciiTheme="minorHAnsi" w:hAnsiTheme="minorHAnsi" w:cstheme="minorHAnsi"/>
          <w:spacing w:val="-7"/>
          <w:w w:val="113"/>
          <w:sz w:val="22"/>
          <w:szCs w:val="22"/>
        </w:rPr>
        <w:t>n</w:t>
      </w:r>
      <w:r w:rsidRPr="008609DF">
        <w:rPr>
          <w:rFonts w:asciiTheme="minorHAnsi" w:hAnsiTheme="minorHAnsi" w:cstheme="minorHAnsi"/>
          <w:w w:val="113"/>
          <w:sz w:val="22"/>
          <w:szCs w:val="22"/>
        </w:rPr>
        <w:t>t</w:t>
      </w:r>
      <w:r w:rsidRPr="008609DF">
        <w:rPr>
          <w:rFonts w:asciiTheme="minorHAnsi" w:hAnsiTheme="minorHAnsi" w:cstheme="minorHAnsi"/>
          <w:spacing w:val="10"/>
          <w:w w:val="11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for</w:t>
      </w:r>
      <w:r w:rsidRPr="008609DF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8609DF">
        <w:rPr>
          <w:rFonts w:asciiTheme="minorHAnsi" w:hAnsiTheme="minorHAnsi" w:cstheme="minorHAnsi"/>
          <w:sz w:val="22"/>
          <w:szCs w:val="22"/>
        </w:rPr>
        <w:t>oung</w:t>
      </w:r>
      <w:r w:rsidRPr="008609D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scie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8609DF">
        <w:rPr>
          <w:rFonts w:asciiTheme="minorHAnsi" w:hAnsiTheme="minorHAnsi" w:cstheme="minorHAnsi"/>
          <w:sz w:val="22"/>
          <w:szCs w:val="22"/>
        </w:rPr>
        <w:t xml:space="preserve">tists </w:t>
      </w:r>
      <w:r w:rsidRPr="008609D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from</w:t>
      </w:r>
      <w:r w:rsidRPr="008609DF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the</w:t>
      </w:r>
      <w:r w:rsidRPr="008609D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Dean</w:t>
      </w:r>
      <w:r w:rsidRPr="008609DF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of</w:t>
      </w:r>
      <w:r w:rsidRPr="008609D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the</w:t>
      </w:r>
      <w:r w:rsidRPr="008609D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9"/>
          <w:w w:val="111"/>
          <w:sz w:val="22"/>
          <w:szCs w:val="22"/>
        </w:rPr>
        <w:t>F</w:t>
      </w:r>
      <w:r w:rsidRPr="008609DF">
        <w:rPr>
          <w:rFonts w:asciiTheme="minorHAnsi" w:hAnsiTheme="minorHAnsi" w:cstheme="minorHAnsi"/>
          <w:w w:val="111"/>
          <w:sz w:val="22"/>
          <w:szCs w:val="22"/>
        </w:rPr>
        <w:t>acul</w:t>
      </w:r>
      <w:r w:rsidRPr="008609DF">
        <w:rPr>
          <w:rFonts w:asciiTheme="minorHAnsi" w:hAnsiTheme="minorHAnsi" w:cstheme="minorHAnsi"/>
          <w:spacing w:val="-7"/>
          <w:w w:val="111"/>
          <w:sz w:val="22"/>
          <w:szCs w:val="22"/>
        </w:rPr>
        <w:t>t</w:t>
      </w:r>
      <w:r w:rsidRPr="008609DF">
        <w:rPr>
          <w:rFonts w:asciiTheme="minorHAnsi" w:hAnsiTheme="minorHAnsi" w:cstheme="minorHAnsi"/>
          <w:w w:val="111"/>
          <w:sz w:val="22"/>
          <w:szCs w:val="22"/>
        </w:rPr>
        <w:t>y</w:t>
      </w:r>
      <w:r w:rsidRPr="008609DF">
        <w:rPr>
          <w:rFonts w:asciiTheme="minorHAnsi" w:hAnsiTheme="minorHAnsi" w:cstheme="minorHAnsi"/>
          <w:spacing w:val="14"/>
          <w:w w:val="11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of</w:t>
      </w:r>
      <w:r w:rsidRPr="008609D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8609DF">
        <w:rPr>
          <w:rFonts w:asciiTheme="minorHAnsi" w:hAnsiTheme="minorHAnsi" w:cstheme="minorHAnsi"/>
          <w:sz w:val="22"/>
          <w:szCs w:val="22"/>
        </w:rPr>
        <w:t>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 xml:space="preserve">hnical </w:t>
      </w:r>
      <w:r w:rsidRPr="008609D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16"/>
          <w:sz w:val="22"/>
          <w:szCs w:val="22"/>
        </w:rPr>
        <w:t>P</w:t>
      </w:r>
      <w:r w:rsidRPr="008609DF">
        <w:rPr>
          <w:rFonts w:asciiTheme="minorHAnsi" w:hAnsiTheme="minorHAnsi" w:cstheme="minorHAnsi"/>
          <w:spacing w:val="-6"/>
          <w:w w:val="116"/>
          <w:sz w:val="22"/>
          <w:szCs w:val="22"/>
        </w:rPr>
        <w:t>h</w:t>
      </w:r>
      <w:r w:rsidRPr="008609DF">
        <w:rPr>
          <w:rFonts w:asciiTheme="minorHAnsi" w:hAnsiTheme="minorHAnsi" w:cstheme="minorHAnsi"/>
          <w:w w:val="101"/>
          <w:sz w:val="22"/>
          <w:szCs w:val="22"/>
        </w:rPr>
        <w:t>ysics</w:t>
      </w:r>
      <w:r w:rsidRPr="008609DF">
        <w:rPr>
          <w:rFonts w:asciiTheme="minorHAnsi" w:hAnsiTheme="minorHAnsi" w:cstheme="minorHAnsi"/>
          <w:w w:val="110"/>
          <w:sz w:val="22"/>
          <w:szCs w:val="22"/>
        </w:rPr>
        <w:t xml:space="preserve">, </w:t>
      </w:r>
      <w:r w:rsidRPr="008609DF">
        <w:rPr>
          <w:rFonts w:asciiTheme="minorHAnsi" w:hAnsiTheme="minorHAnsi" w:cstheme="minorHAnsi"/>
          <w:w w:val="107"/>
          <w:sz w:val="22"/>
          <w:szCs w:val="22"/>
        </w:rPr>
        <w:t>Information</w:t>
      </w:r>
      <w:r w:rsidRPr="008609DF">
        <w:rPr>
          <w:rFonts w:asciiTheme="minorHAnsi" w:hAnsiTheme="minorHAnsi" w:cstheme="minorHAnsi"/>
          <w:spacing w:val="41"/>
          <w:w w:val="10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8609DF">
        <w:rPr>
          <w:rFonts w:asciiTheme="minorHAnsi" w:hAnsiTheme="minorHAnsi" w:cstheme="minorHAnsi"/>
          <w:sz w:val="22"/>
          <w:szCs w:val="22"/>
        </w:rPr>
        <w:t>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 xml:space="preserve">hnology </w:t>
      </w:r>
      <w:r w:rsidRPr="008609DF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and </w:t>
      </w:r>
      <w:r w:rsidRPr="008609D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Applied </w:t>
      </w:r>
      <w:r w:rsidRPr="008609D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9"/>
          <w:sz w:val="22"/>
          <w:szCs w:val="22"/>
        </w:rPr>
        <w:t>Mathematics,</w:t>
      </w:r>
      <w:r w:rsidRPr="008609DF">
        <w:rPr>
          <w:rFonts w:asciiTheme="minorHAnsi" w:hAnsiTheme="minorHAnsi" w:cstheme="minorHAnsi"/>
          <w:spacing w:val="40"/>
          <w:w w:val="10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L</w:t>
      </w:r>
      <w:r w:rsidRPr="008609D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609DF">
        <w:rPr>
          <w:rFonts w:asciiTheme="minorHAnsi" w:hAnsiTheme="minorHAnsi" w:cstheme="minorHAnsi"/>
          <w:sz w:val="22"/>
          <w:szCs w:val="22"/>
        </w:rPr>
        <w:t xml:space="preserve">dz </w:t>
      </w:r>
      <w:r w:rsidRPr="008609D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Uni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8609DF">
        <w:rPr>
          <w:rFonts w:asciiTheme="minorHAnsi" w:hAnsiTheme="minorHAnsi" w:cstheme="minorHAnsi"/>
          <w:sz w:val="22"/>
          <w:szCs w:val="22"/>
        </w:rPr>
        <w:t>ersi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8609DF">
        <w:rPr>
          <w:rFonts w:asciiTheme="minorHAnsi" w:hAnsiTheme="minorHAnsi" w:cstheme="minorHAnsi"/>
          <w:sz w:val="22"/>
          <w:szCs w:val="22"/>
        </w:rPr>
        <w:t>y   of</w:t>
      </w:r>
      <w:r w:rsidRPr="008609D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6"/>
          <w:w w:val="117"/>
          <w:sz w:val="22"/>
          <w:szCs w:val="22"/>
        </w:rPr>
        <w:t>T</w:t>
      </w:r>
      <w:r w:rsidRPr="008609DF">
        <w:rPr>
          <w:rFonts w:asciiTheme="minorHAnsi" w:hAnsiTheme="minorHAnsi" w:cstheme="minorHAnsi"/>
          <w:w w:val="99"/>
          <w:sz w:val="22"/>
          <w:szCs w:val="22"/>
        </w:rPr>
        <w:t>e</w:t>
      </w:r>
      <w:r w:rsidRPr="008609DF">
        <w:rPr>
          <w:rFonts w:asciiTheme="minorHAnsi" w:hAnsiTheme="minorHAnsi" w:cstheme="minorHAnsi"/>
          <w:spacing w:val="-5"/>
          <w:w w:val="99"/>
          <w:sz w:val="22"/>
          <w:szCs w:val="22"/>
        </w:rPr>
        <w:t>c</w:t>
      </w:r>
      <w:r w:rsidRPr="008609DF">
        <w:rPr>
          <w:rFonts w:asciiTheme="minorHAnsi" w:hAnsiTheme="minorHAnsi" w:cstheme="minorHAnsi"/>
          <w:w w:val="103"/>
          <w:sz w:val="22"/>
          <w:szCs w:val="22"/>
        </w:rPr>
        <w:t>hnolog</w:t>
      </w:r>
      <w:r w:rsidRPr="008609DF">
        <w:rPr>
          <w:rFonts w:asciiTheme="minorHAnsi" w:hAnsiTheme="minorHAnsi" w:cstheme="minorHAnsi"/>
          <w:spacing w:val="-17"/>
          <w:w w:val="103"/>
          <w:sz w:val="22"/>
          <w:szCs w:val="22"/>
        </w:rPr>
        <w:t>y</w:t>
      </w:r>
      <w:r w:rsidRPr="008609DF">
        <w:rPr>
          <w:rFonts w:asciiTheme="minorHAnsi" w:hAnsiTheme="minorHAnsi" w:cstheme="minorHAnsi"/>
          <w:w w:val="110"/>
          <w:sz w:val="22"/>
          <w:szCs w:val="22"/>
        </w:rPr>
        <w:t xml:space="preserve">, 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8609DF">
        <w:rPr>
          <w:rFonts w:asciiTheme="minorHAnsi" w:hAnsiTheme="minorHAnsi" w:cstheme="minorHAnsi"/>
          <w:sz w:val="22"/>
          <w:szCs w:val="22"/>
        </w:rPr>
        <w:t xml:space="preserve">arded </w:t>
      </w:r>
      <w:r w:rsidRPr="008609D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to</w:t>
      </w:r>
      <w:r w:rsidRPr="008609D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the</w:t>
      </w:r>
      <w:r w:rsidRPr="008609D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8609DF">
        <w:rPr>
          <w:rFonts w:asciiTheme="minorHAnsi" w:hAnsiTheme="minorHAnsi" w:cstheme="minorHAnsi"/>
          <w:sz w:val="22"/>
          <w:szCs w:val="22"/>
        </w:rPr>
        <w:t>est</w:t>
      </w:r>
      <w:r w:rsidRPr="008609DF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PhD</w:t>
      </w:r>
      <w:r w:rsidRPr="008609D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resear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 xml:space="preserve">her </w:t>
      </w:r>
      <w:r w:rsidRPr="008609D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at</w:t>
      </w:r>
      <w:r w:rsidRPr="008609D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14"/>
          <w:sz w:val="22"/>
          <w:szCs w:val="22"/>
        </w:rPr>
        <w:t>Institute</w:t>
      </w:r>
      <w:r w:rsidRPr="008609DF">
        <w:rPr>
          <w:rFonts w:asciiTheme="minorHAnsi" w:hAnsiTheme="minorHAnsi" w:cstheme="minorHAnsi"/>
          <w:spacing w:val="-3"/>
          <w:w w:val="11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of</w:t>
      </w:r>
      <w:r w:rsidRPr="008609D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7"/>
          <w:sz w:val="22"/>
          <w:szCs w:val="22"/>
        </w:rPr>
        <w:t xml:space="preserve">Information </w:t>
      </w:r>
      <w:r w:rsidRPr="008609DF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8609DF">
        <w:rPr>
          <w:rFonts w:asciiTheme="minorHAnsi" w:hAnsiTheme="minorHAnsi" w:cstheme="minorHAnsi"/>
          <w:sz w:val="22"/>
          <w:szCs w:val="22"/>
        </w:rPr>
        <w:t>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>hnology</w:t>
      </w:r>
      <w:r w:rsidRPr="008609DF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(ca.</w:t>
      </w:r>
      <w:r w:rsidRPr="008609DF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58"/>
          <w:sz w:val="22"/>
          <w:szCs w:val="22"/>
        </w:rPr>
        <w:t>e</w:t>
      </w:r>
      <w:r w:rsidRPr="008609DF">
        <w:rPr>
          <w:rFonts w:asciiTheme="minorHAnsi" w:hAnsiTheme="minorHAnsi" w:cstheme="minorHAnsi"/>
          <w:spacing w:val="-41"/>
          <w:w w:val="15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2"/>
          <w:sz w:val="22"/>
          <w:szCs w:val="22"/>
        </w:rPr>
        <w:t>2750)</w:t>
      </w:r>
    </w:p>
    <w:p w14:paraId="1CB69E69" w14:textId="77777777" w:rsidR="00C7643D" w:rsidRPr="008609DF" w:rsidRDefault="008609DF">
      <w:pPr>
        <w:tabs>
          <w:tab w:val="left" w:pos="1840"/>
        </w:tabs>
        <w:spacing w:before="94" w:line="240" w:lineRule="exact"/>
        <w:ind w:left="1841" w:right="238" w:hanging="1566"/>
        <w:jc w:val="both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>2009</w:t>
      </w:r>
      <w:r w:rsidRPr="008609DF">
        <w:rPr>
          <w:rFonts w:asciiTheme="minorHAnsi" w:hAnsiTheme="minorHAnsi" w:cstheme="minorHAnsi"/>
          <w:sz w:val="22"/>
          <w:szCs w:val="22"/>
        </w:rPr>
        <w:tab/>
        <w:t xml:space="preserve">IEEE </w:t>
      </w:r>
      <w:r w:rsidRPr="008609D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Best</w:t>
      </w:r>
      <w:r w:rsidRPr="008609DF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8609DF">
        <w:rPr>
          <w:rFonts w:asciiTheme="minorHAnsi" w:hAnsiTheme="minorHAnsi" w:cstheme="minorHAnsi"/>
          <w:sz w:val="22"/>
          <w:szCs w:val="22"/>
        </w:rPr>
        <w:t>a</w:t>
      </w:r>
      <w:r w:rsidRPr="008609DF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8609DF">
        <w:rPr>
          <w:rFonts w:asciiTheme="minorHAnsi" w:hAnsiTheme="minorHAnsi" w:cstheme="minorHAnsi"/>
          <w:sz w:val="22"/>
          <w:szCs w:val="22"/>
        </w:rPr>
        <w:t xml:space="preserve">er </w:t>
      </w:r>
      <w:r w:rsidRPr="008609DF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A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8609DF">
        <w:rPr>
          <w:rFonts w:asciiTheme="minorHAnsi" w:hAnsiTheme="minorHAnsi" w:cstheme="minorHAnsi"/>
          <w:sz w:val="22"/>
          <w:szCs w:val="22"/>
        </w:rPr>
        <w:t xml:space="preserve">ard </w:t>
      </w:r>
      <w:r w:rsidRPr="008609D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P</w:t>
      </w:r>
      <w:r w:rsidRPr="008609DF">
        <w:rPr>
          <w:rFonts w:asciiTheme="minorHAnsi" w:hAnsiTheme="minorHAnsi" w:cstheme="minorHAnsi"/>
          <w:sz w:val="22"/>
          <w:szCs w:val="22"/>
        </w:rPr>
        <w:t>olish</w:t>
      </w:r>
      <w:r w:rsidRPr="008609D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Section</w:t>
      </w:r>
      <w:r w:rsidRPr="008609D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ED</w:t>
      </w:r>
      <w:r w:rsidRPr="008609DF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for</w:t>
      </w:r>
      <w:r w:rsidRPr="008609D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Synthesis</w:t>
      </w:r>
      <w:r w:rsidRPr="008609DF">
        <w:rPr>
          <w:rFonts w:asciiTheme="minorHAnsi" w:eastAsia="Book Antiqua" w:hAnsiTheme="minorHAnsi" w:cstheme="minorHAnsi"/>
          <w:i/>
          <w:spacing w:val="44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of</w:t>
      </w:r>
      <w:r w:rsidRPr="008609DF">
        <w:rPr>
          <w:rFonts w:asciiTheme="minorHAnsi" w:eastAsia="Book Antiqua" w:hAnsiTheme="minorHAnsi" w:cstheme="minorHAnsi"/>
          <w:i/>
          <w:spacing w:val="40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a</w:t>
      </w:r>
      <w:r w:rsidRPr="008609DF">
        <w:rPr>
          <w:rFonts w:asciiTheme="minorHAnsi" w:eastAsia="Book Antiqua" w:hAnsiTheme="minorHAnsi" w:cstheme="minorHAnsi"/>
          <w:i/>
          <w:spacing w:val="34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wavelet</w:t>
      </w:r>
      <w:r w:rsidRPr="008609DF">
        <w:rPr>
          <w:rFonts w:asciiTheme="minorHAnsi" w:eastAsia="Book Antiqua" w:hAnsiTheme="minorHAnsi" w:cstheme="minorHAnsi"/>
          <w:i/>
          <w:spacing w:val="33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ansform </w:t>
      </w:r>
      <w:r w:rsidRPr="008609DF">
        <w:rPr>
          <w:rFonts w:asciiTheme="minorHAnsi" w:eastAsia="Book Antiqua" w:hAnsiTheme="minorHAnsi" w:cstheme="minorHAnsi"/>
          <w:i/>
          <w:spacing w:val="23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using neu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al</w:t>
      </w:r>
      <w:r w:rsidRPr="008609DF">
        <w:rPr>
          <w:rFonts w:asciiTheme="minorHAnsi" w:eastAsia="Book Antiqua" w:hAnsiTheme="minorHAnsi" w:cstheme="minorHAnsi"/>
          <w:i/>
          <w:spacing w:val="45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network </w:t>
      </w:r>
      <w:r w:rsidRPr="008609DF">
        <w:rPr>
          <w:rFonts w:asciiTheme="minorHAnsi" w:eastAsia="Book Antiqua" w:hAnsiTheme="minorHAnsi" w:cstheme="minorHAnsi"/>
          <w:i/>
          <w:spacing w:val="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8"/>
          <w:sz w:val="22"/>
          <w:szCs w:val="22"/>
        </w:rPr>
        <w:t>prese</w:t>
      </w:r>
      <w:r w:rsidRPr="008609DF">
        <w:rPr>
          <w:rFonts w:asciiTheme="minorHAnsi" w:hAnsiTheme="minorHAnsi" w:cstheme="minorHAnsi"/>
          <w:spacing w:val="-6"/>
          <w:w w:val="108"/>
          <w:sz w:val="22"/>
          <w:szCs w:val="22"/>
        </w:rPr>
        <w:t>n</w:t>
      </w:r>
      <w:r w:rsidRPr="008609DF">
        <w:rPr>
          <w:rFonts w:asciiTheme="minorHAnsi" w:hAnsiTheme="minorHAnsi" w:cstheme="minorHAnsi"/>
          <w:w w:val="108"/>
          <w:sz w:val="22"/>
          <w:szCs w:val="22"/>
        </w:rPr>
        <w:t>ted</w:t>
      </w:r>
      <w:r w:rsidRPr="008609DF">
        <w:rPr>
          <w:rFonts w:asciiTheme="minorHAnsi" w:hAnsiTheme="minorHAnsi" w:cstheme="minorHAnsi"/>
          <w:spacing w:val="15"/>
          <w:w w:val="10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during </w:t>
      </w:r>
      <w:r w:rsidRPr="008609DF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the</w:t>
      </w:r>
      <w:r w:rsidRPr="008609D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XI</w:t>
      </w:r>
      <w:r w:rsidRPr="008609DF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10"/>
          <w:sz w:val="22"/>
          <w:szCs w:val="22"/>
        </w:rPr>
        <w:t>I</w:t>
      </w:r>
      <w:r w:rsidRPr="008609DF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8609DF">
        <w:rPr>
          <w:rFonts w:asciiTheme="minorHAnsi" w:hAnsiTheme="minorHAnsi" w:cstheme="minorHAnsi"/>
          <w:w w:val="110"/>
          <w:sz w:val="22"/>
          <w:szCs w:val="22"/>
        </w:rPr>
        <w:t>ternational</w:t>
      </w:r>
      <w:r w:rsidRPr="008609DF">
        <w:rPr>
          <w:rFonts w:asciiTheme="minorHAnsi" w:hAnsiTheme="minorHAnsi" w:cstheme="minorHAnsi"/>
          <w:spacing w:val="18"/>
          <w:w w:val="11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PhD </w:t>
      </w:r>
      <w:r w:rsidRPr="008609D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7"/>
          <w:sz w:val="22"/>
          <w:szCs w:val="22"/>
        </w:rPr>
        <w:t>W</w:t>
      </w:r>
      <w:r w:rsidRPr="008609DF">
        <w:rPr>
          <w:rFonts w:asciiTheme="minorHAnsi" w:hAnsiTheme="minorHAnsi" w:cstheme="minorHAnsi"/>
          <w:sz w:val="22"/>
          <w:szCs w:val="22"/>
        </w:rPr>
        <w:t xml:space="preserve">orkshop </w:t>
      </w:r>
      <w:r w:rsidRPr="008609DF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8609DF">
        <w:rPr>
          <w:rFonts w:asciiTheme="minorHAnsi" w:hAnsiTheme="minorHAnsi" w:cstheme="minorHAnsi"/>
          <w:sz w:val="22"/>
          <w:szCs w:val="22"/>
        </w:rPr>
        <w:t>WD</w:t>
      </w:r>
      <w:r w:rsidRPr="008609D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2009</w:t>
      </w:r>
    </w:p>
    <w:p w14:paraId="24E7F564" w14:textId="77777777" w:rsidR="00C7643D" w:rsidRPr="008609DF" w:rsidRDefault="00C7643D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71BDCF99" w14:textId="77777777" w:rsidR="00C7643D" w:rsidRPr="008609DF" w:rsidRDefault="008609DF">
      <w:pPr>
        <w:ind w:left="1841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t xml:space="preserve">Best  </w:t>
      </w:r>
      <w:r w:rsidRPr="008609D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9"/>
          <w:sz w:val="22"/>
          <w:szCs w:val="22"/>
        </w:rPr>
        <w:t>Prese</w:t>
      </w:r>
      <w:r w:rsidRPr="008609DF">
        <w:rPr>
          <w:rFonts w:asciiTheme="minorHAnsi" w:hAnsiTheme="minorHAnsi" w:cstheme="minorHAnsi"/>
          <w:spacing w:val="-7"/>
          <w:w w:val="109"/>
          <w:sz w:val="22"/>
          <w:szCs w:val="22"/>
        </w:rPr>
        <w:t>n</w:t>
      </w:r>
      <w:r w:rsidRPr="008609DF">
        <w:rPr>
          <w:rFonts w:asciiTheme="minorHAnsi" w:hAnsiTheme="minorHAnsi" w:cstheme="minorHAnsi"/>
          <w:w w:val="109"/>
          <w:sz w:val="22"/>
          <w:szCs w:val="22"/>
        </w:rPr>
        <w:t xml:space="preserve">tation </w:t>
      </w:r>
      <w:r w:rsidRPr="008609DF">
        <w:rPr>
          <w:rFonts w:asciiTheme="minorHAnsi" w:hAnsiTheme="minorHAnsi" w:cstheme="minorHAnsi"/>
          <w:spacing w:val="52"/>
          <w:w w:val="10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9"/>
          <w:sz w:val="22"/>
          <w:szCs w:val="22"/>
        </w:rPr>
        <w:t xml:space="preserve">distinction </w:t>
      </w:r>
      <w:r w:rsidRPr="008609DF">
        <w:rPr>
          <w:rFonts w:asciiTheme="minorHAnsi" w:hAnsiTheme="minorHAnsi" w:cstheme="minorHAnsi"/>
          <w:spacing w:val="33"/>
          <w:w w:val="10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at  </w:t>
      </w:r>
      <w:r w:rsidRPr="008609DF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the  </w:t>
      </w:r>
      <w:r w:rsidRPr="008609D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10"/>
          <w:sz w:val="22"/>
          <w:szCs w:val="22"/>
        </w:rPr>
        <w:t>i</w:t>
      </w:r>
      <w:r w:rsidRPr="008609DF">
        <w:rPr>
          <w:rFonts w:asciiTheme="minorHAnsi" w:hAnsiTheme="minorHAnsi" w:cstheme="minorHAnsi"/>
          <w:spacing w:val="-7"/>
          <w:w w:val="110"/>
          <w:sz w:val="22"/>
          <w:szCs w:val="22"/>
        </w:rPr>
        <w:t>n</w:t>
      </w:r>
      <w:r w:rsidRPr="008609DF">
        <w:rPr>
          <w:rFonts w:asciiTheme="minorHAnsi" w:hAnsiTheme="minorHAnsi" w:cstheme="minorHAnsi"/>
          <w:w w:val="110"/>
          <w:sz w:val="22"/>
          <w:szCs w:val="22"/>
        </w:rPr>
        <w:t xml:space="preserve">ternational </w:t>
      </w:r>
      <w:r w:rsidRPr="008609DF">
        <w:rPr>
          <w:rFonts w:asciiTheme="minorHAnsi" w:hAnsiTheme="minorHAnsi" w:cstheme="minorHAnsi"/>
          <w:spacing w:val="35"/>
          <w:w w:val="110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conference  </w:t>
      </w:r>
      <w:r w:rsidRPr="008609DF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ISDMCI  </w:t>
      </w:r>
      <w:r w:rsidRPr="008609D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 xml:space="preserve">2009 </w:t>
      </w:r>
      <w:r w:rsidRPr="008609DF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02"/>
          <w:sz w:val="22"/>
          <w:szCs w:val="22"/>
        </w:rPr>
        <w:t>for</w:t>
      </w:r>
    </w:p>
    <w:p w14:paraId="19D20B5C" w14:textId="77777777" w:rsidR="00C7643D" w:rsidRPr="008609DF" w:rsidRDefault="008609DF">
      <w:pPr>
        <w:spacing w:before="11"/>
        <w:ind w:left="1841"/>
        <w:rPr>
          <w:rFonts w:asciiTheme="minorHAnsi" w:eastAsia="Book Antiqua" w:hAnsiTheme="minorHAnsi" w:cstheme="minorHAnsi"/>
          <w:sz w:val="22"/>
          <w:szCs w:val="22"/>
        </w:rPr>
      </w:pPr>
      <w:r w:rsidRPr="008609DF">
        <w:rPr>
          <w:rFonts w:asciiTheme="minorHAnsi" w:eastAsia="Book Antiqua" w:hAnsiTheme="minorHAnsi" w:cstheme="minorHAnsi"/>
          <w:i/>
          <w:spacing w:val="-11"/>
          <w:w w:val="106"/>
          <w:sz w:val="22"/>
          <w:szCs w:val="22"/>
        </w:rPr>
        <w:t>Re</w:t>
      </w:r>
      <w:r w:rsidRPr="008609DF">
        <w:rPr>
          <w:rFonts w:asciiTheme="minorHAnsi" w:eastAsia="Book Antiqua" w:hAnsiTheme="minorHAnsi" w:cstheme="minorHAnsi"/>
          <w:i/>
          <w:w w:val="106"/>
          <w:sz w:val="22"/>
          <w:szCs w:val="22"/>
        </w:rPr>
        <w:t>alization</w:t>
      </w:r>
      <w:r w:rsidRPr="008609DF">
        <w:rPr>
          <w:rFonts w:asciiTheme="minorHAnsi" w:eastAsia="Book Antiqua" w:hAnsiTheme="minorHAnsi" w:cstheme="minorHAnsi"/>
          <w:i/>
          <w:spacing w:val="25"/>
          <w:w w:val="106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of</w:t>
      </w:r>
      <w:r w:rsidRPr="008609DF">
        <w:rPr>
          <w:rFonts w:asciiTheme="minorHAnsi" w:eastAsia="Book Antiqua" w:hAnsiTheme="minorHAnsi" w:cstheme="minorHAnsi"/>
          <w:i/>
          <w:spacing w:val="40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Dau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be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chies </w:t>
      </w:r>
      <w:r w:rsidRPr="008609DF">
        <w:rPr>
          <w:rFonts w:asciiTheme="minorHAnsi" w:eastAsia="Book Antiqua" w:hAnsiTheme="minorHAnsi" w:cstheme="minorHAnsi"/>
          <w:i/>
          <w:spacing w:val="20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t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ansform </w:t>
      </w:r>
      <w:r w:rsidRPr="008609DF">
        <w:rPr>
          <w:rFonts w:asciiTheme="minorHAnsi" w:eastAsia="Book Antiqua" w:hAnsiTheme="minorHAnsi" w:cstheme="minorHAnsi"/>
          <w:i/>
          <w:spacing w:val="23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using</w:t>
      </w:r>
      <w:r w:rsidRPr="008609DF">
        <w:rPr>
          <w:rFonts w:asciiTheme="minorHAnsi" w:eastAsia="Book Antiqua" w:hAnsiTheme="minorHAnsi" w:cstheme="minorHAnsi"/>
          <w:i/>
          <w:spacing w:val="16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>latti</w:t>
      </w:r>
      <w:r w:rsidRPr="008609DF">
        <w:rPr>
          <w:rFonts w:asciiTheme="minorHAnsi" w:eastAsia="Book Antiqua" w:hAnsiTheme="minorHAnsi" w:cstheme="minorHAnsi"/>
          <w:i/>
          <w:spacing w:val="-10"/>
          <w:sz w:val="22"/>
          <w:szCs w:val="22"/>
        </w:rPr>
        <w:t>c</w:t>
      </w:r>
      <w:r w:rsidRPr="008609DF">
        <w:rPr>
          <w:rFonts w:asciiTheme="minorHAnsi" w:eastAsia="Book Antiqua" w:hAnsiTheme="minorHAnsi" w:cstheme="minorHAnsi"/>
          <w:i/>
          <w:sz w:val="22"/>
          <w:szCs w:val="22"/>
        </w:rPr>
        <w:t xml:space="preserve">e </w:t>
      </w:r>
      <w:r w:rsidRPr="008609DF">
        <w:rPr>
          <w:rFonts w:asciiTheme="minorHAnsi" w:eastAsia="Book Antiqua" w:hAnsiTheme="minorHAnsi" w:cstheme="minorHAnsi"/>
          <w:i/>
          <w:spacing w:val="5"/>
          <w:sz w:val="22"/>
          <w:szCs w:val="22"/>
        </w:rPr>
        <w:t xml:space="preserve"> </w:t>
      </w:r>
      <w:r w:rsidRPr="008609DF">
        <w:rPr>
          <w:rFonts w:asciiTheme="minorHAnsi" w:eastAsia="Book Antiqua" w:hAnsiTheme="minorHAnsi" w:cstheme="minorHAnsi"/>
          <w:i/>
          <w:w w:val="102"/>
          <w:sz w:val="22"/>
          <w:szCs w:val="22"/>
        </w:rPr>
        <w:t>structu</w:t>
      </w:r>
      <w:r w:rsidRPr="008609DF">
        <w:rPr>
          <w:rFonts w:asciiTheme="minorHAnsi" w:eastAsia="Book Antiqua" w:hAnsiTheme="minorHAnsi" w:cstheme="minorHAnsi"/>
          <w:i/>
          <w:spacing w:val="-10"/>
          <w:w w:val="102"/>
          <w:sz w:val="22"/>
          <w:szCs w:val="22"/>
        </w:rPr>
        <w:t>r</w:t>
      </w:r>
      <w:r w:rsidRPr="008609DF">
        <w:rPr>
          <w:rFonts w:asciiTheme="minorHAnsi" w:eastAsia="Book Antiqua" w:hAnsiTheme="minorHAnsi" w:cstheme="minorHAnsi"/>
          <w:i/>
          <w:w w:val="117"/>
          <w:sz w:val="22"/>
          <w:szCs w:val="22"/>
        </w:rPr>
        <w:t>e</w:t>
      </w:r>
    </w:p>
    <w:p w14:paraId="2A0A75C1" w14:textId="77777777" w:rsidR="00C7643D" w:rsidRPr="008609DF" w:rsidRDefault="008609DF">
      <w:pPr>
        <w:spacing w:before="95"/>
        <w:ind w:left="275"/>
        <w:rPr>
          <w:rFonts w:asciiTheme="minorHAnsi" w:hAnsiTheme="minorHAnsi" w:cstheme="minorHAnsi"/>
          <w:sz w:val="22"/>
          <w:szCs w:val="22"/>
        </w:rPr>
      </w:pPr>
      <w:r w:rsidRPr="008609DF">
        <w:rPr>
          <w:rFonts w:asciiTheme="minorHAnsi" w:hAnsiTheme="minorHAnsi" w:cstheme="minorHAnsi"/>
          <w:sz w:val="22"/>
          <w:szCs w:val="22"/>
        </w:rPr>
        <w:lastRenderedPageBreak/>
        <w:t xml:space="preserve">2003-2008            </w:t>
      </w:r>
      <w:r w:rsidRPr="008609DF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L</w:t>
      </w:r>
      <w:r w:rsidRPr="008609DF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8609DF">
        <w:rPr>
          <w:rFonts w:asciiTheme="minorHAnsi" w:hAnsiTheme="minorHAnsi" w:cstheme="minorHAnsi"/>
          <w:sz w:val="22"/>
          <w:szCs w:val="22"/>
        </w:rPr>
        <w:t>dz</w:t>
      </w:r>
      <w:r w:rsidRPr="008609DF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Uni</w:t>
      </w:r>
      <w:r w:rsidRPr="008609DF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8609DF">
        <w:rPr>
          <w:rFonts w:asciiTheme="minorHAnsi" w:hAnsiTheme="minorHAnsi" w:cstheme="minorHAnsi"/>
          <w:sz w:val="22"/>
          <w:szCs w:val="22"/>
        </w:rPr>
        <w:t>ersi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8609DF">
        <w:rPr>
          <w:rFonts w:asciiTheme="minorHAnsi" w:hAnsiTheme="minorHAnsi" w:cstheme="minorHAnsi"/>
          <w:sz w:val="22"/>
          <w:szCs w:val="22"/>
        </w:rPr>
        <w:t xml:space="preserve">y </w:t>
      </w:r>
      <w:r w:rsidRPr="008609D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of</w:t>
      </w:r>
      <w:r w:rsidRPr="008609DF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8609DF">
        <w:rPr>
          <w:rFonts w:asciiTheme="minorHAnsi" w:hAnsiTheme="minorHAnsi" w:cstheme="minorHAnsi"/>
          <w:sz w:val="22"/>
          <w:szCs w:val="22"/>
        </w:rPr>
        <w:t>e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 xml:space="preserve">hnology </w:t>
      </w:r>
      <w:r w:rsidRPr="008609DF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s</w:t>
      </w:r>
      <w:r w:rsidRPr="008609DF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8609DF">
        <w:rPr>
          <w:rFonts w:asciiTheme="minorHAnsi" w:hAnsiTheme="minorHAnsi" w:cstheme="minorHAnsi"/>
          <w:sz w:val="22"/>
          <w:szCs w:val="22"/>
        </w:rPr>
        <w:t xml:space="preserve">holarship </w:t>
      </w:r>
      <w:r w:rsidRPr="008609DF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for</w:t>
      </w:r>
      <w:r w:rsidRPr="008609DF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8609DF">
        <w:rPr>
          <w:rFonts w:asciiTheme="minorHAnsi" w:hAnsiTheme="minorHAnsi" w:cstheme="minorHAnsi"/>
          <w:sz w:val="22"/>
          <w:szCs w:val="22"/>
        </w:rPr>
        <w:t>est</w:t>
      </w:r>
      <w:r w:rsidRPr="008609D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11"/>
          <w:sz w:val="22"/>
          <w:szCs w:val="22"/>
        </w:rPr>
        <w:t>stude</w:t>
      </w:r>
      <w:r w:rsidRPr="008609DF">
        <w:rPr>
          <w:rFonts w:asciiTheme="minorHAnsi" w:hAnsiTheme="minorHAnsi" w:cstheme="minorHAnsi"/>
          <w:spacing w:val="-6"/>
          <w:w w:val="111"/>
          <w:sz w:val="22"/>
          <w:szCs w:val="22"/>
        </w:rPr>
        <w:t>n</w:t>
      </w:r>
      <w:r w:rsidRPr="008609DF">
        <w:rPr>
          <w:rFonts w:asciiTheme="minorHAnsi" w:hAnsiTheme="minorHAnsi" w:cstheme="minorHAnsi"/>
          <w:w w:val="111"/>
          <w:sz w:val="22"/>
          <w:szCs w:val="22"/>
        </w:rPr>
        <w:t>ts</w:t>
      </w:r>
      <w:r w:rsidRPr="008609DF">
        <w:rPr>
          <w:rFonts w:asciiTheme="minorHAnsi" w:hAnsiTheme="minorHAnsi" w:cstheme="minorHAnsi"/>
          <w:spacing w:val="14"/>
          <w:w w:val="111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(ca.</w:t>
      </w:r>
      <w:r w:rsidRPr="008609DF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58"/>
          <w:sz w:val="22"/>
          <w:szCs w:val="22"/>
        </w:rPr>
        <w:t>e</w:t>
      </w:r>
      <w:r w:rsidRPr="008609DF">
        <w:rPr>
          <w:rFonts w:asciiTheme="minorHAnsi" w:hAnsiTheme="minorHAnsi" w:cstheme="minorHAnsi"/>
          <w:spacing w:val="-41"/>
          <w:w w:val="158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sz w:val="22"/>
          <w:szCs w:val="22"/>
        </w:rPr>
        <w:t>1650</w:t>
      </w:r>
      <w:r w:rsidRPr="008609D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609DF">
        <w:rPr>
          <w:rFonts w:asciiTheme="minorHAnsi" w:hAnsiTheme="minorHAnsi" w:cstheme="minorHAnsi"/>
          <w:w w:val="112"/>
          <w:sz w:val="22"/>
          <w:szCs w:val="22"/>
        </w:rPr>
        <w:t>p.a.)</w:t>
      </w:r>
    </w:p>
    <w:sectPr w:rsidR="00C7643D" w:rsidRPr="008609DF">
      <w:pgSz w:w="12240" w:h="15840"/>
      <w:pgMar w:top="660" w:right="13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501524"/>
    <w:multiLevelType w:val="multilevel"/>
    <w:tmpl w:val="73248BA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43D"/>
    <w:rsid w:val="008609DF"/>
    <w:rsid w:val="00C7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4:docId w14:val="1EC7678F"/>
  <w15:docId w15:val="{F780A278-A84C-4E26-92B2-AD0C20BD1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609D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09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cs.p.lodz.pl/~stolarek/_media/pl:research:eisenberg_stolarek_promotion.pdf" TargetMode="External"/><Relationship Id="rId13" Type="http://schemas.openxmlformats.org/officeDocument/2006/relationships/hyperlink" Target="http://ics.p.lodz.pl/~stolarek/_media/pl:research:stolarek_properties_of_lattice_structure_part2.pdf" TargetMode="External"/><Relationship Id="rId18" Type="http://schemas.openxmlformats.org/officeDocument/2006/relationships/hyperlink" Target="http://ics.p.lodz.pl/~stolarek/_media/pl:research:stolarek_improving_energy_compaction_of_a_wavelet_transform.pdf" TargetMode="External"/><Relationship Id="rId26" Type="http://schemas.openxmlformats.org/officeDocument/2006/relationships/hyperlink" Target="http://ics.p.lodz.pl/~stolarek/_media/pl:research:stolarek_understanding_basic_haskell_error_messages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cs.p.lodz.pl/~stolarek/_media/pl:research:stolarek_lipinski_improving_digital_watermarking_fidelity_using_fast_neural_network.pdf" TargetMode="External"/><Relationship Id="rId7" Type="http://schemas.openxmlformats.org/officeDocument/2006/relationships/hyperlink" Target="http://ics.p.lodz.pl/~stolarek/_media/pl:research:stolarek_peyton-jones_eisenberg_injectivity.pdf" TargetMode="External"/><Relationship Id="rId12" Type="http://schemas.openxmlformats.org/officeDocument/2006/relationships/hyperlink" Target="http://ics.p.lodz.pl/~stolarek/_media/pl:research:stolarek_properties_of_lattice_structure_part2.pdf" TargetMode="External"/><Relationship Id="rId17" Type="http://schemas.openxmlformats.org/officeDocument/2006/relationships/hyperlink" Target="http://ics.p.lodz.pl/~stolarek/_media/pl:research:stolarek_adaptive_synthesis_of_a_wavelet_transform.pdf" TargetMode="External"/><Relationship Id="rId25" Type="http://schemas.openxmlformats.org/officeDocument/2006/relationships/hyperlink" Target="http://ics.p.lodz.pl/~stolarek/_media/pl:research:dep-typed-wbl-heaps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ics.p.lodz.pl/~stolarek/_media/pl:research:lipinski_stolarek_icannga2011.pdf" TargetMode="External"/><Relationship Id="rId20" Type="http://schemas.openxmlformats.org/officeDocument/2006/relationships/hyperlink" Target="http://ics.p.lodz.pl/~stolarek/_media/pl:research:stolarek_lipinski_improving_digital_watermarking_fidelity_using_fast_neural_network.pdf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mitchel@gmail.com" TargetMode="External"/><Relationship Id="rId11" Type="http://schemas.openxmlformats.org/officeDocument/2006/relationships/hyperlink" Target="http://ics.p.lodz.pl/~stolarek/_media/pl:research:stolarek_adaptive_wavelet_synthesis_for_watermarking.pdf" TargetMode="External"/><Relationship Id="rId24" Type="http://schemas.openxmlformats.org/officeDocument/2006/relationships/hyperlink" Target="http://lambda.jstolarek.com" TargetMode="External"/><Relationship Id="rId5" Type="http://schemas.openxmlformats.org/officeDocument/2006/relationships/hyperlink" Target="http://ics.p.lodz.pl/~stolarek" TargetMode="External"/><Relationship Id="rId15" Type="http://schemas.openxmlformats.org/officeDocument/2006/relationships/hyperlink" Target="http://ics.p.lodz.pl/~stolarek/_media/pl:research:stolarek_properties_of_lattice_structure_part1.pdf" TargetMode="External"/><Relationship Id="rId23" Type="http://schemas.openxmlformats.org/officeDocument/2006/relationships/hyperlink" Target="http://ics.p.lodz.pl/~stolarek/_media/pl:research:stolarek_yatsymirskyy_ipc2009.pdf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ics.p.lodz.pl/~stolarek/_media/pl:research:stolarek_lipinski_improving_watermark_resistance_against_removal_attacks.pdf" TargetMode="External"/><Relationship Id="rId19" Type="http://schemas.openxmlformats.org/officeDocument/2006/relationships/hyperlink" Target="http://ics.p.lodz.pl/~stolarek/_media/pl:research:stolarek_improving_energy_compaction_of_a_wavelet_transform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cs.p.lodz.pl/~stolarek/_media/pl:research:stolarek_lipinski_improving_watermark_resistance_against_removal_attacks.pdf" TargetMode="External"/><Relationship Id="rId14" Type="http://schemas.openxmlformats.org/officeDocument/2006/relationships/hyperlink" Target="http://ics.p.lodz.pl/~stolarek/_media/pl:research:stolarek_properties_of_lattice_structure_part1.pdf" TargetMode="External"/><Relationship Id="rId22" Type="http://schemas.openxmlformats.org/officeDocument/2006/relationships/hyperlink" Target="http://ics.p.lodz.pl/~stolarek/_media/pl:research:stolarek_yatsymirskyy_ipc2009.pdf" TargetMode="External"/><Relationship Id="rId27" Type="http://schemas.openxmlformats.org/officeDocument/2006/relationships/hyperlink" Target="http://ics.p.lodz.pl/~stolarek/en:research:publicatio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1199</Words>
  <Characters>6838</Characters>
  <Application>Microsoft Office Word</Application>
  <DocSecurity>0</DocSecurity>
  <Lines>56</Lines>
  <Paragraphs>16</Paragraphs>
  <ScaleCrop>false</ScaleCrop>
  <Company/>
  <LinksUpToDate>false</LinksUpToDate>
  <CharactersWithSpaces>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2021-06-28T13:29:00Z</dcterms:created>
  <dcterms:modified xsi:type="dcterms:W3CDTF">2021-06-28T13:49:00Z</dcterms:modified>
</cp:coreProperties>
</file>